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A848E6" w14:textId="048BCAD5" w:rsidR="00072F5E" w:rsidRPr="00974157" w:rsidRDefault="00947EAF" w:rsidP="00844DAA">
      <w:pPr>
        <w:tabs>
          <w:tab w:val="left" w:pos="851"/>
        </w:tabs>
        <w:spacing w:before="60" w:after="60"/>
        <w:jc w:val="center"/>
        <w:rPr>
          <w:rFonts w:asciiTheme="minorHAnsi" w:eastAsia="Andale Sans UI" w:hAnsiTheme="minorHAnsi" w:cstheme="minorHAnsi"/>
          <w:noProof/>
          <w:kern w:val="3"/>
          <w:sz w:val="24"/>
          <w:szCs w:val="24"/>
          <w:lang w:eastAsia="ja-JP" w:bidi="fa-IR"/>
        </w:rPr>
      </w:pPr>
      <w:r w:rsidRPr="00974157">
        <w:rPr>
          <w:rFonts w:asciiTheme="minorHAnsi" w:eastAsia="Calibri" w:hAnsiTheme="minorHAnsi" w:cstheme="minorHAnsi"/>
          <w:noProof/>
          <w:sz w:val="22"/>
          <w:szCs w:val="22"/>
          <w:lang w:eastAsia="en-US"/>
        </w:rPr>
        <w:drawing>
          <wp:anchor distT="0" distB="0" distL="114300" distR="114300" simplePos="0" relativeHeight="251659264" behindDoc="0" locked="0" layoutInCell="1" allowOverlap="1" wp14:anchorId="288FDCC2" wp14:editId="5793D228">
            <wp:simplePos x="0" y="0"/>
            <wp:positionH relativeFrom="page">
              <wp:posOffset>-234950</wp:posOffset>
            </wp:positionH>
            <wp:positionV relativeFrom="paragraph">
              <wp:posOffset>-356870</wp:posOffset>
            </wp:positionV>
            <wp:extent cx="8290329" cy="185420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90329" cy="1854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43E556" w14:textId="2B5C1F86" w:rsidR="00072F5E" w:rsidRPr="00974157" w:rsidRDefault="00072F5E" w:rsidP="000C13D8">
      <w:pPr>
        <w:tabs>
          <w:tab w:val="left" w:pos="851"/>
        </w:tabs>
        <w:spacing w:before="60" w:after="60"/>
        <w:rPr>
          <w:rFonts w:asciiTheme="minorHAnsi" w:eastAsia="Andale Sans UI" w:hAnsiTheme="minorHAnsi" w:cstheme="minorHAnsi"/>
          <w:noProof/>
          <w:kern w:val="3"/>
          <w:sz w:val="24"/>
          <w:szCs w:val="24"/>
          <w:lang w:eastAsia="ja-JP" w:bidi="fa-IR"/>
        </w:rPr>
      </w:pPr>
    </w:p>
    <w:p w14:paraId="14BEDAEC" w14:textId="1F1EE4E3" w:rsidR="00D212CE" w:rsidRPr="00974157" w:rsidRDefault="00D212CE" w:rsidP="00947EAF">
      <w:pPr>
        <w:tabs>
          <w:tab w:val="left" w:pos="851"/>
        </w:tabs>
        <w:spacing w:before="60" w:after="60"/>
        <w:ind w:firstLine="567"/>
        <w:rPr>
          <w:rFonts w:asciiTheme="minorHAnsi" w:eastAsia="Andale Sans UI" w:hAnsiTheme="minorHAnsi" w:cstheme="minorHAnsi"/>
          <w:noProof/>
          <w:kern w:val="3"/>
          <w:sz w:val="24"/>
          <w:szCs w:val="24"/>
          <w:lang w:eastAsia="ja-JP" w:bidi="fa-IR"/>
        </w:rPr>
      </w:pPr>
    </w:p>
    <w:p w14:paraId="672A6659" w14:textId="41877477" w:rsidR="009B1CD0" w:rsidRPr="00974157" w:rsidRDefault="009B1CD0" w:rsidP="00844DAA">
      <w:pPr>
        <w:tabs>
          <w:tab w:val="left" w:pos="851"/>
        </w:tabs>
        <w:spacing w:before="60" w:after="60"/>
        <w:jc w:val="center"/>
        <w:rPr>
          <w:rFonts w:asciiTheme="minorHAnsi" w:hAnsiTheme="minorHAnsi" w:cstheme="minorHAnsi"/>
          <w:sz w:val="22"/>
          <w:szCs w:val="22"/>
        </w:rPr>
      </w:pPr>
    </w:p>
    <w:p w14:paraId="27D8660A" w14:textId="77777777" w:rsidR="009B1CD0" w:rsidRPr="00974157" w:rsidRDefault="009B1CD0" w:rsidP="00844DAA">
      <w:pPr>
        <w:tabs>
          <w:tab w:val="left" w:pos="851"/>
        </w:tabs>
        <w:rPr>
          <w:rFonts w:asciiTheme="minorHAnsi" w:hAnsiTheme="minorHAnsi" w:cstheme="minorHAnsi"/>
        </w:rPr>
      </w:pPr>
    </w:p>
    <w:p w14:paraId="50BD21DC" w14:textId="77777777" w:rsidR="002B2731" w:rsidRDefault="002B2731" w:rsidP="00072F5E">
      <w:pPr>
        <w:tabs>
          <w:tab w:val="left" w:pos="2910"/>
        </w:tabs>
        <w:rPr>
          <w:rFonts w:asciiTheme="minorHAnsi" w:hAnsiTheme="minorHAnsi" w:cstheme="minorHAnsi"/>
        </w:rPr>
      </w:pPr>
    </w:p>
    <w:p w14:paraId="6B46B0CE" w14:textId="77777777" w:rsidR="002B2731" w:rsidRDefault="002B2731" w:rsidP="00072F5E">
      <w:pPr>
        <w:tabs>
          <w:tab w:val="left" w:pos="2910"/>
        </w:tabs>
        <w:rPr>
          <w:rFonts w:asciiTheme="minorHAnsi" w:hAnsiTheme="minorHAnsi" w:cstheme="minorHAnsi"/>
        </w:rPr>
      </w:pPr>
    </w:p>
    <w:tbl>
      <w:tblPr>
        <w:tblW w:w="9923" w:type="dxa"/>
        <w:tblLayout w:type="fixed"/>
        <w:tblCellMar>
          <w:left w:w="71" w:type="dxa"/>
          <w:right w:w="71" w:type="dxa"/>
        </w:tblCellMar>
        <w:tblLook w:val="0000" w:firstRow="0" w:lastRow="0" w:firstColumn="0" w:lastColumn="0" w:noHBand="0" w:noVBand="0"/>
      </w:tblPr>
      <w:tblGrid>
        <w:gridCol w:w="8647"/>
        <w:gridCol w:w="1276"/>
      </w:tblGrid>
      <w:tr w:rsidR="009B1CD0" w:rsidRPr="00974157" w14:paraId="2390CDFF" w14:textId="77777777" w:rsidTr="002B2731">
        <w:tc>
          <w:tcPr>
            <w:tcW w:w="8647" w:type="dxa"/>
            <w:shd w:val="clear" w:color="auto" w:fill="66CCFF"/>
          </w:tcPr>
          <w:p w14:paraId="55ACEC7D" w14:textId="699F6EF4" w:rsidR="009B1CD0" w:rsidRPr="00974157" w:rsidRDefault="009B1CD0" w:rsidP="00E34A8C">
            <w:pPr>
              <w:tabs>
                <w:tab w:val="left" w:pos="851"/>
              </w:tabs>
              <w:spacing w:before="120" w:after="120"/>
              <w:jc w:val="center"/>
              <w:rPr>
                <w:rFonts w:asciiTheme="minorHAnsi" w:hAnsiTheme="minorHAnsi" w:cstheme="minorHAnsi"/>
                <w:b/>
                <w:bCs/>
                <w:caps/>
                <w:sz w:val="28"/>
                <w:szCs w:val="28"/>
              </w:rPr>
            </w:pPr>
            <w:r w:rsidRPr="00974157">
              <w:rPr>
                <w:rFonts w:asciiTheme="minorHAnsi" w:hAnsiTheme="minorHAnsi" w:cstheme="minorHAnsi"/>
                <w:sz w:val="24"/>
                <w:szCs w:val="24"/>
              </w:rPr>
              <w:t>MARCH</w:t>
            </w:r>
            <w:r w:rsidRPr="00974157">
              <w:rPr>
                <w:rFonts w:asciiTheme="minorHAnsi" w:hAnsiTheme="minorHAnsi" w:cstheme="minorHAnsi"/>
                <w:caps/>
                <w:sz w:val="24"/>
                <w:szCs w:val="24"/>
              </w:rPr>
              <w:t>é</w:t>
            </w:r>
            <w:r w:rsidRPr="00974157">
              <w:rPr>
                <w:rFonts w:asciiTheme="minorHAnsi" w:hAnsiTheme="minorHAnsi" w:cstheme="minorHAnsi"/>
                <w:sz w:val="24"/>
                <w:szCs w:val="24"/>
              </w:rPr>
              <w:t xml:space="preserve">S </w:t>
            </w:r>
            <w:r w:rsidR="00930A5C" w:rsidRPr="00974157">
              <w:rPr>
                <w:rFonts w:asciiTheme="minorHAnsi" w:hAnsiTheme="minorHAnsi" w:cstheme="minorHAnsi"/>
                <w:sz w:val="24"/>
                <w:szCs w:val="24"/>
              </w:rPr>
              <w:t>PUBLICS</w:t>
            </w:r>
          </w:p>
          <w:p w14:paraId="2C79C519" w14:textId="492FDC9C" w:rsidR="009B1CD0" w:rsidRPr="00974157" w:rsidRDefault="009B1CD0" w:rsidP="00E34A8C">
            <w:pPr>
              <w:tabs>
                <w:tab w:val="left" w:pos="851"/>
              </w:tabs>
              <w:spacing w:before="120" w:after="120"/>
              <w:jc w:val="center"/>
              <w:rPr>
                <w:rFonts w:asciiTheme="minorHAnsi" w:hAnsiTheme="minorHAnsi" w:cstheme="minorHAnsi"/>
                <w:caps/>
                <w:sz w:val="28"/>
                <w:szCs w:val="28"/>
              </w:rPr>
            </w:pPr>
            <w:r w:rsidRPr="00974157">
              <w:rPr>
                <w:rFonts w:asciiTheme="minorHAnsi" w:hAnsiTheme="minorHAnsi" w:cstheme="minorHAnsi"/>
                <w:b/>
                <w:bCs/>
                <w:caps/>
                <w:sz w:val="28"/>
                <w:szCs w:val="28"/>
              </w:rPr>
              <w:t>ACTE</w:t>
            </w:r>
            <w:r w:rsidRPr="00974157">
              <w:rPr>
                <w:rFonts w:asciiTheme="minorHAnsi" w:hAnsiTheme="minorHAnsi" w:cstheme="minorHAnsi"/>
                <w:b/>
                <w:bCs/>
                <w:sz w:val="28"/>
                <w:szCs w:val="28"/>
              </w:rPr>
              <w:t xml:space="preserve"> D’ENGAGEMENT</w:t>
            </w:r>
            <w:r w:rsidR="00B7559C">
              <w:rPr>
                <w:rFonts w:asciiTheme="minorHAnsi" w:hAnsiTheme="minorHAnsi" w:cstheme="minorHAnsi"/>
                <w:b/>
                <w:bCs/>
                <w:sz w:val="28"/>
                <w:szCs w:val="28"/>
              </w:rPr>
              <w:t xml:space="preserve"> DU LOT 3</w:t>
            </w:r>
          </w:p>
        </w:tc>
        <w:tc>
          <w:tcPr>
            <w:tcW w:w="1276" w:type="dxa"/>
            <w:shd w:val="clear" w:color="auto" w:fill="66CCFF"/>
          </w:tcPr>
          <w:p w14:paraId="2C30C211" w14:textId="7876336A" w:rsidR="009B1CD0" w:rsidRPr="00974157" w:rsidRDefault="009B1CD0" w:rsidP="0083205E">
            <w:pPr>
              <w:pStyle w:val="Titre8"/>
              <w:tabs>
                <w:tab w:val="left" w:pos="851"/>
                <w:tab w:val="right" w:pos="9639"/>
              </w:tabs>
              <w:spacing w:before="120" w:after="120"/>
              <w:rPr>
                <w:rFonts w:asciiTheme="minorHAnsi" w:hAnsiTheme="minorHAnsi" w:cstheme="minorHAnsi"/>
              </w:rPr>
            </w:pPr>
          </w:p>
        </w:tc>
      </w:tr>
    </w:tbl>
    <w:p w14:paraId="60061E4C" w14:textId="77777777" w:rsidR="009B1CD0" w:rsidRPr="00974157" w:rsidRDefault="009B1CD0" w:rsidP="006C4338">
      <w:pPr>
        <w:tabs>
          <w:tab w:val="left" w:pos="851"/>
        </w:tabs>
        <w:rPr>
          <w:rFonts w:asciiTheme="minorHAnsi" w:hAnsiTheme="minorHAnsi" w:cstheme="minorHAnsi"/>
        </w:rPr>
      </w:pPr>
    </w:p>
    <w:tbl>
      <w:tblPr>
        <w:tblW w:w="9923" w:type="dxa"/>
        <w:tblLayout w:type="fixed"/>
        <w:tblCellMar>
          <w:left w:w="71" w:type="dxa"/>
          <w:right w:w="71" w:type="dxa"/>
        </w:tblCellMar>
        <w:tblLook w:val="0000" w:firstRow="0" w:lastRow="0" w:firstColumn="0" w:lastColumn="0" w:noHBand="0" w:noVBand="0"/>
      </w:tblPr>
      <w:tblGrid>
        <w:gridCol w:w="9923"/>
      </w:tblGrid>
      <w:tr w:rsidR="009B1CD0" w:rsidRPr="00974157" w14:paraId="2FC6F8D8" w14:textId="77777777" w:rsidTr="002B2731">
        <w:tc>
          <w:tcPr>
            <w:tcW w:w="9923" w:type="dxa"/>
            <w:shd w:val="clear" w:color="auto" w:fill="66CCFF"/>
          </w:tcPr>
          <w:p w14:paraId="077C5FD5" w14:textId="77777777" w:rsidR="009B1CD0" w:rsidRPr="000819DD" w:rsidRDefault="009B1CD0" w:rsidP="005846FB">
            <w:pPr>
              <w:tabs>
                <w:tab w:val="left" w:pos="-142"/>
                <w:tab w:val="left" w:pos="851"/>
                <w:tab w:val="left" w:pos="4111"/>
              </w:tabs>
              <w:jc w:val="both"/>
              <w:rPr>
                <w:rFonts w:ascii="Arial" w:hAnsi="Arial" w:cs="Arial"/>
              </w:rPr>
            </w:pPr>
            <w:r w:rsidRPr="000819DD">
              <w:rPr>
                <w:rFonts w:ascii="Arial" w:hAnsi="Arial" w:cs="Arial"/>
                <w:b/>
                <w:sz w:val="22"/>
                <w:szCs w:val="22"/>
              </w:rPr>
              <w:t xml:space="preserve">A - Objet </w:t>
            </w:r>
            <w:r w:rsidRPr="000819DD">
              <w:rPr>
                <w:rFonts w:ascii="Arial" w:hAnsi="Arial" w:cs="Arial"/>
                <w:b/>
                <w:bCs/>
                <w:sz w:val="22"/>
                <w:szCs w:val="22"/>
              </w:rPr>
              <w:t>de l’acte d’engagement</w:t>
            </w:r>
          </w:p>
        </w:tc>
      </w:tr>
    </w:tbl>
    <w:p w14:paraId="447BB918" w14:textId="77777777" w:rsidR="000819DD" w:rsidRDefault="000819DD" w:rsidP="000819DD">
      <w:pPr>
        <w:rPr>
          <w:rFonts w:ascii="Arial" w:hAnsi="Arial" w:cs="Arial"/>
        </w:rPr>
      </w:pPr>
    </w:p>
    <w:p w14:paraId="70F6E526" w14:textId="4DD63277" w:rsidR="000819DD" w:rsidRDefault="000819DD" w:rsidP="000819DD">
      <w:pPr>
        <w:tabs>
          <w:tab w:val="left" w:pos="426"/>
          <w:tab w:val="left" w:pos="851"/>
        </w:tabs>
        <w:jc w:val="both"/>
        <w:rPr>
          <w:rFonts w:ascii="Arial" w:hAnsi="Arial" w:cs="Arial"/>
          <w:i/>
          <w:sz w:val="18"/>
          <w:szCs w:val="18"/>
        </w:rPr>
      </w:pPr>
      <w:bookmarkStart w:id="0" w:name="_Hlk95999680"/>
      <w:r>
        <w:rPr>
          <w:rFonts w:ascii="Wingdings" w:eastAsia="Wingdings" w:hAnsi="Wingdings" w:cs="Wingdings"/>
          <w:b/>
          <w:color w:val="66CCFF"/>
          <w:spacing w:val="-10"/>
        </w:rPr>
        <w:t></w:t>
      </w:r>
      <w:r>
        <w:rPr>
          <w:rFonts w:ascii="Arial" w:eastAsia="Arial" w:hAnsi="Arial" w:cs="Arial"/>
          <w:spacing w:val="-10"/>
        </w:rPr>
        <w:t xml:space="preserve"> Objet</w:t>
      </w:r>
      <w:r>
        <w:rPr>
          <w:rFonts w:ascii="Arial" w:hAnsi="Arial" w:cs="Arial"/>
        </w:rPr>
        <w:t xml:space="preserve"> </w:t>
      </w:r>
      <w:r w:rsidR="004558F1">
        <w:rPr>
          <w:rFonts w:ascii="Arial" w:hAnsi="Arial" w:cs="Arial"/>
          <w:bCs/>
        </w:rPr>
        <w:t>de l’accord-cadre</w:t>
      </w:r>
      <w:r>
        <w:rPr>
          <w:rFonts w:ascii="Arial" w:hAnsi="Arial" w:cs="Arial"/>
          <w:bCs/>
        </w:rPr>
        <w:t xml:space="preserve"> </w:t>
      </w:r>
      <w:r>
        <w:rPr>
          <w:rFonts w:ascii="Arial" w:hAnsi="Arial" w:cs="Arial"/>
        </w:rPr>
        <w:t>:</w:t>
      </w:r>
    </w:p>
    <w:p w14:paraId="40128A4B" w14:textId="77777777" w:rsidR="004558F1" w:rsidRDefault="004558F1" w:rsidP="004558F1">
      <w:pPr>
        <w:rPr>
          <w:rFonts w:ascii="Arial" w:hAnsi="Arial" w:cs="Arial"/>
          <w:b/>
          <w:bCs/>
        </w:rPr>
      </w:pPr>
    </w:p>
    <w:p w14:paraId="7FD89592" w14:textId="7634BFC8" w:rsidR="004558F1" w:rsidRDefault="004558F1" w:rsidP="004558F1">
      <w:pPr>
        <w:jc w:val="both"/>
        <w:rPr>
          <w:rFonts w:ascii="Arial" w:hAnsi="Arial" w:cs="Arial"/>
          <w:b/>
          <w:bCs/>
        </w:rPr>
      </w:pPr>
      <w:r w:rsidRPr="004558F1">
        <w:rPr>
          <w:rFonts w:ascii="Arial" w:hAnsi="Arial" w:cs="Arial"/>
          <w:b/>
          <w:bCs/>
        </w:rPr>
        <w:t>Assistance à ma</w:t>
      </w:r>
      <w:r w:rsidR="00BA7EE7">
        <w:rPr>
          <w:rFonts w:ascii="Arial" w:hAnsi="Arial" w:cs="Arial"/>
          <w:b/>
          <w:bCs/>
        </w:rPr>
        <w:t>î</w:t>
      </w:r>
      <w:r w:rsidRPr="004558F1">
        <w:rPr>
          <w:rFonts w:ascii="Arial" w:hAnsi="Arial" w:cs="Arial"/>
          <w:b/>
          <w:bCs/>
        </w:rPr>
        <w:t xml:space="preserve">trise d’ouvrage </w:t>
      </w:r>
      <w:r w:rsidR="000A7E4E" w:rsidRPr="000A7E4E">
        <w:rPr>
          <w:rFonts w:ascii="Arial" w:hAnsi="Arial" w:cs="Arial"/>
          <w:b/>
          <w:bCs/>
        </w:rPr>
        <w:t xml:space="preserve">portant sur des prestations de conseil et d’expertise juridique en lien avec </w:t>
      </w:r>
      <w:r w:rsidR="00564BEE">
        <w:rPr>
          <w:rFonts w:ascii="Arial" w:hAnsi="Arial" w:cs="Arial"/>
          <w:b/>
          <w:bCs/>
        </w:rPr>
        <w:t xml:space="preserve">le suivi et </w:t>
      </w:r>
      <w:r w:rsidR="000A7E4E" w:rsidRPr="000A7E4E">
        <w:rPr>
          <w:rFonts w:ascii="Arial" w:hAnsi="Arial" w:cs="Arial"/>
          <w:b/>
          <w:bCs/>
        </w:rPr>
        <w:t>le renouvellement des concessions des aéroports, les avenants de prolongation et le projet de piste longue à Mayotte</w:t>
      </w:r>
      <w:r>
        <w:rPr>
          <w:rFonts w:ascii="Arial" w:hAnsi="Arial" w:cs="Arial"/>
          <w:b/>
          <w:bCs/>
        </w:rPr>
        <w:t>.</w:t>
      </w:r>
    </w:p>
    <w:p w14:paraId="1E6A70FC" w14:textId="77777777" w:rsidR="004558F1" w:rsidRPr="004558F1" w:rsidRDefault="004558F1" w:rsidP="004558F1">
      <w:pPr>
        <w:jc w:val="both"/>
        <w:rPr>
          <w:rFonts w:ascii="Arial" w:hAnsi="Arial" w:cs="Arial"/>
          <w:b/>
          <w:bCs/>
        </w:rPr>
      </w:pPr>
    </w:p>
    <w:p w14:paraId="2CD7F27E" w14:textId="3D7D1648" w:rsidR="00D94747" w:rsidRPr="00D94747" w:rsidRDefault="00D94747" w:rsidP="00D94747">
      <w:pPr>
        <w:spacing w:before="120" w:after="120"/>
        <w:ind w:right="139"/>
        <w:jc w:val="both"/>
        <w:rPr>
          <w:rFonts w:ascii="Arial" w:hAnsi="Arial" w:cs="Arial"/>
        </w:rPr>
      </w:pPr>
      <w:r w:rsidRPr="00D94747">
        <w:rPr>
          <w:rFonts w:ascii="Arial" w:hAnsi="Arial" w:cs="Arial"/>
        </w:rPr>
        <w:t>L</w:t>
      </w:r>
      <w:r w:rsidR="00671EAD">
        <w:rPr>
          <w:rFonts w:ascii="Arial" w:hAnsi="Arial" w:cs="Arial"/>
        </w:rPr>
        <w:t>’accord-cadre</w:t>
      </w:r>
      <w:r w:rsidRPr="00D94747">
        <w:rPr>
          <w:rFonts w:ascii="Arial" w:hAnsi="Arial" w:cs="Arial"/>
        </w:rPr>
        <w:t xml:space="preserve"> se décompose en </w:t>
      </w:r>
      <w:r>
        <w:rPr>
          <w:rFonts w:ascii="Arial" w:hAnsi="Arial" w:cs="Arial"/>
        </w:rPr>
        <w:t>3</w:t>
      </w:r>
      <w:r w:rsidRPr="00D94747">
        <w:rPr>
          <w:rFonts w:ascii="Arial" w:hAnsi="Arial" w:cs="Arial"/>
        </w:rPr>
        <w:t xml:space="preserve"> lots : </w:t>
      </w:r>
    </w:p>
    <w:tbl>
      <w:tblPr>
        <w:tblStyle w:val="Grilledutableau"/>
        <w:tblW w:w="0" w:type="auto"/>
        <w:jc w:val="center"/>
        <w:tblLook w:val="04A0" w:firstRow="1" w:lastRow="0" w:firstColumn="1" w:lastColumn="0" w:noHBand="0" w:noVBand="1"/>
      </w:tblPr>
      <w:tblGrid>
        <w:gridCol w:w="1129"/>
        <w:gridCol w:w="5245"/>
      </w:tblGrid>
      <w:tr w:rsidR="00D94747" w:rsidRPr="00D94747" w14:paraId="7C424A3E" w14:textId="77777777" w:rsidTr="005E36A3">
        <w:trPr>
          <w:trHeight w:val="552"/>
          <w:jc w:val="center"/>
        </w:trPr>
        <w:tc>
          <w:tcPr>
            <w:tcW w:w="1129" w:type="dxa"/>
            <w:shd w:val="clear" w:color="auto" w:fill="E7E6E6" w:themeFill="background2"/>
            <w:vAlign w:val="center"/>
          </w:tcPr>
          <w:p w14:paraId="737E8624" w14:textId="77777777" w:rsidR="00D94747" w:rsidRPr="00671EAD" w:rsidRDefault="00D94747" w:rsidP="005E36A3">
            <w:pPr>
              <w:spacing w:before="120" w:after="120"/>
              <w:rPr>
                <w:rFonts w:ascii="Arial" w:hAnsi="Arial" w:cs="Arial"/>
              </w:rPr>
            </w:pPr>
            <w:bookmarkStart w:id="1" w:name="_Hlk124254920"/>
            <w:r w:rsidRPr="00671EAD">
              <w:rPr>
                <w:rFonts w:ascii="Arial" w:hAnsi="Arial" w:cs="Arial"/>
              </w:rPr>
              <w:t>Numéro de lot</w:t>
            </w:r>
          </w:p>
        </w:tc>
        <w:tc>
          <w:tcPr>
            <w:tcW w:w="5245" w:type="dxa"/>
            <w:shd w:val="clear" w:color="auto" w:fill="E7E6E6" w:themeFill="background2"/>
            <w:vAlign w:val="center"/>
          </w:tcPr>
          <w:p w14:paraId="57ED0006" w14:textId="77777777" w:rsidR="00D94747" w:rsidRPr="00671EAD" w:rsidRDefault="00D94747" w:rsidP="005E36A3">
            <w:pPr>
              <w:spacing w:before="120" w:after="120"/>
              <w:rPr>
                <w:rFonts w:ascii="Arial" w:hAnsi="Arial" w:cs="Arial"/>
              </w:rPr>
            </w:pPr>
            <w:r w:rsidRPr="00671EAD">
              <w:rPr>
                <w:rFonts w:ascii="Arial" w:hAnsi="Arial" w:cs="Arial"/>
              </w:rPr>
              <w:t>Intitulé</w:t>
            </w:r>
          </w:p>
        </w:tc>
      </w:tr>
      <w:tr w:rsidR="00D94747" w:rsidRPr="00D94747" w14:paraId="354A7249" w14:textId="77777777" w:rsidTr="005E36A3">
        <w:trPr>
          <w:trHeight w:val="552"/>
          <w:jc w:val="center"/>
        </w:trPr>
        <w:tc>
          <w:tcPr>
            <w:tcW w:w="1129" w:type="dxa"/>
            <w:shd w:val="clear" w:color="auto" w:fill="B4C6E7" w:themeFill="accent1" w:themeFillTint="66"/>
          </w:tcPr>
          <w:p w14:paraId="16272BAE" w14:textId="1B23514B" w:rsidR="00D94747" w:rsidRPr="00671EAD" w:rsidRDefault="00D94747" w:rsidP="005E36A3">
            <w:pPr>
              <w:spacing w:before="120" w:after="120"/>
              <w:rPr>
                <w:rFonts w:ascii="Arial" w:hAnsi="Arial" w:cs="Arial"/>
              </w:rPr>
            </w:pPr>
            <w:r w:rsidRPr="00671EAD">
              <w:rPr>
                <w:rFonts w:ascii="Arial" w:hAnsi="Arial" w:cs="Arial"/>
              </w:rPr>
              <w:t>Lot n°</w:t>
            </w:r>
            <w:r w:rsidR="005F1C17" w:rsidRPr="00671EAD">
              <w:rPr>
                <w:rFonts w:ascii="Arial" w:hAnsi="Arial" w:cs="Arial"/>
              </w:rPr>
              <w:t xml:space="preserve"> </w:t>
            </w:r>
            <w:r w:rsidRPr="00671EAD">
              <w:rPr>
                <w:rFonts w:ascii="Arial" w:hAnsi="Arial" w:cs="Arial"/>
              </w:rPr>
              <w:t>1</w:t>
            </w:r>
          </w:p>
        </w:tc>
        <w:tc>
          <w:tcPr>
            <w:tcW w:w="5245" w:type="dxa"/>
            <w:shd w:val="clear" w:color="auto" w:fill="B4C6E7" w:themeFill="accent1" w:themeFillTint="66"/>
          </w:tcPr>
          <w:p w14:paraId="77C36F20" w14:textId="70B11012" w:rsidR="00D94747" w:rsidRPr="00671EAD" w:rsidRDefault="00671EAD" w:rsidP="005E36A3">
            <w:pPr>
              <w:spacing w:after="120"/>
              <w:rPr>
                <w:rFonts w:ascii="Arial" w:hAnsi="Arial" w:cs="Arial"/>
              </w:rPr>
            </w:pPr>
            <w:r w:rsidRPr="00671EAD">
              <w:rPr>
                <w:rFonts w:ascii="Arial" w:hAnsi="Arial" w:cs="Arial"/>
              </w:rPr>
              <w:t>A</w:t>
            </w:r>
            <w:r w:rsidR="00444E07" w:rsidRPr="00671EAD">
              <w:rPr>
                <w:rFonts w:ascii="Arial" w:hAnsi="Arial" w:cs="Arial"/>
              </w:rPr>
              <w:t xml:space="preserve">ssistance et conseil juridique dans le cadre de la fin d'une concession aéroportuaire, d’un avenant de prolongation et dans la mise en place d'un nouvel exploitant, ainsi que l'assistance </w:t>
            </w:r>
            <w:r w:rsidR="00564BEE" w:rsidRPr="00564BEE">
              <w:rPr>
                <w:rFonts w:ascii="Arial" w:hAnsi="Arial" w:cs="Arial"/>
              </w:rPr>
              <w:t>juridique dans le cadre du projet de nouvel aéroport à Mayotte</w:t>
            </w:r>
            <w:r w:rsidR="00D94747" w:rsidRPr="00671EAD">
              <w:rPr>
                <w:rFonts w:ascii="Arial" w:hAnsi="Arial" w:cs="Arial"/>
              </w:rPr>
              <w:t xml:space="preserve"> </w:t>
            </w:r>
          </w:p>
        </w:tc>
      </w:tr>
      <w:tr w:rsidR="00D94747" w:rsidRPr="00D94747" w14:paraId="3A0F9F7A" w14:textId="77777777" w:rsidTr="005E36A3">
        <w:trPr>
          <w:trHeight w:val="552"/>
          <w:jc w:val="center"/>
        </w:trPr>
        <w:tc>
          <w:tcPr>
            <w:tcW w:w="1129" w:type="dxa"/>
            <w:shd w:val="clear" w:color="auto" w:fill="B4C6E7" w:themeFill="accent1" w:themeFillTint="66"/>
          </w:tcPr>
          <w:p w14:paraId="36B63048" w14:textId="34F27BEB" w:rsidR="00D94747" w:rsidRPr="00671EAD" w:rsidRDefault="00444E07" w:rsidP="005E36A3">
            <w:pPr>
              <w:spacing w:before="120" w:after="120"/>
              <w:rPr>
                <w:rFonts w:ascii="Arial" w:hAnsi="Arial" w:cs="Arial"/>
              </w:rPr>
            </w:pPr>
            <w:r w:rsidRPr="00671EAD">
              <w:rPr>
                <w:rFonts w:ascii="Arial" w:hAnsi="Arial" w:cs="Arial"/>
              </w:rPr>
              <w:t>Lot n°</w:t>
            </w:r>
            <w:r w:rsidR="005F1C17" w:rsidRPr="00671EAD">
              <w:rPr>
                <w:rFonts w:ascii="Arial" w:hAnsi="Arial" w:cs="Arial"/>
              </w:rPr>
              <w:t xml:space="preserve"> </w:t>
            </w:r>
            <w:r w:rsidRPr="00671EAD">
              <w:rPr>
                <w:rFonts w:ascii="Arial" w:hAnsi="Arial" w:cs="Arial"/>
              </w:rPr>
              <w:t>2</w:t>
            </w:r>
          </w:p>
        </w:tc>
        <w:tc>
          <w:tcPr>
            <w:tcW w:w="5245" w:type="dxa"/>
            <w:shd w:val="clear" w:color="auto" w:fill="B4C6E7" w:themeFill="accent1" w:themeFillTint="66"/>
          </w:tcPr>
          <w:p w14:paraId="06670AA2" w14:textId="478E2CD2" w:rsidR="00D94747" w:rsidRPr="00671EAD" w:rsidRDefault="00671EAD" w:rsidP="005E36A3">
            <w:pPr>
              <w:spacing w:after="120"/>
              <w:rPr>
                <w:rFonts w:ascii="Arial" w:hAnsi="Arial" w:cs="Arial"/>
              </w:rPr>
            </w:pPr>
            <w:r w:rsidRPr="00671EAD">
              <w:rPr>
                <w:rFonts w:ascii="Arial" w:hAnsi="Arial" w:cs="Arial"/>
              </w:rPr>
              <w:t>A</w:t>
            </w:r>
            <w:r w:rsidR="00444E07" w:rsidRPr="00671EAD">
              <w:rPr>
                <w:rFonts w:ascii="Arial" w:hAnsi="Arial" w:cs="Arial"/>
              </w:rPr>
              <w:t>ssistance juridique dans le cadre du traitement des demandes indemnitaires et de la négociation d'avenants (autre que la prolongation) ou de transactions avec les concessionnaires des aéroports d'Eta</w:t>
            </w:r>
            <w:r w:rsidR="005F2097" w:rsidRPr="00671EAD">
              <w:rPr>
                <w:rFonts w:ascii="Arial" w:hAnsi="Arial" w:cs="Arial"/>
              </w:rPr>
              <w:t>t</w:t>
            </w:r>
          </w:p>
        </w:tc>
      </w:tr>
      <w:tr w:rsidR="00D94747" w:rsidRPr="00D94747" w14:paraId="0A7C58EB" w14:textId="77777777" w:rsidTr="005E36A3">
        <w:trPr>
          <w:trHeight w:val="552"/>
          <w:jc w:val="center"/>
        </w:trPr>
        <w:tc>
          <w:tcPr>
            <w:tcW w:w="1129" w:type="dxa"/>
            <w:shd w:val="clear" w:color="auto" w:fill="B4C6E7" w:themeFill="accent1" w:themeFillTint="66"/>
          </w:tcPr>
          <w:p w14:paraId="7E5E11C1" w14:textId="5588BFC2" w:rsidR="00D94747" w:rsidRPr="00671EAD" w:rsidRDefault="00444E07" w:rsidP="005E36A3">
            <w:pPr>
              <w:spacing w:before="120" w:after="120"/>
              <w:rPr>
                <w:rFonts w:ascii="Arial" w:hAnsi="Arial" w:cs="Arial"/>
              </w:rPr>
            </w:pPr>
            <w:r w:rsidRPr="00671EAD">
              <w:rPr>
                <w:rFonts w:ascii="Arial" w:hAnsi="Arial" w:cs="Arial"/>
              </w:rPr>
              <w:t>Lot n°</w:t>
            </w:r>
            <w:r w:rsidR="005F1C17" w:rsidRPr="00671EAD">
              <w:rPr>
                <w:rFonts w:ascii="Arial" w:hAnsi="Arial" w:cs="Arial"/>
              </w:rPr>
              <w:t xml:space="preserve"> </w:t>
            </w:r>
            <w:r w:rsidRPr="00671EAD">
              <w:rPr>
                <w:rFonts w:ascii="Arial" w:hAnsi="Arial" w:cs="Arial"/>
              </w:rPr>
              <w:t>3</w:t>
            </w:r>
          </w:p>
        </w:tc>
        <w:tc>
          <w:tcPr>
            <w:tcW w:w="5245" w:type="dxa"/>
            <w:shd w:val="clear" w:color="auto" w:fill="B4C6E7" w:themeFill="accent1" w:themeFillTint="66"/>
          </w:tcPr>
          <w:p w14:paraId="79DC10C5" w14:textId="48DE00A0" w:rsidR="00D94747" w:rsidRPr="00A675DF" w:rsidRDefault="00A675DF" w:rsidP="005E36A3">
            <w:pPr>
              <w:spacing w:after="120"/>
              <w:rPr>
                <w:rFonts w:ascii="Arial" w:hAnsi="Arial" w:cs="Arial"/>
              </w:rPr>
            </w:pPr>
            <w:r>
              <w:rPr>
                <w:rFonts w:ascii="Arial" w:hAnsi="Arial" w:cs="Arial"/>
              </w:rPr>
              <w:t>C</w:t>
            </w:r>
            <w:r w:rsidRPr="00A675DF">
              <w:rPr>
                <w:rFonts w:ascii="Arial" w:hAnsi="Arial" w:cs="Arial"/>
              </w:rPr>
              <w:t>onseil juridique en droits de l’environnement, de l’urbanisme, du foncier et de l’expropriation pour cause d’utilité publique et en droit rural dans le cadre du projet de piste longue de l’aéroport de Mayotte</w:t>
            </w:r>
          </w:p>
        </w:tc>
      </w:tr>
      <w:bookmarkEnd w:id="1"/>
    </w:tbl>
    <w:p w14:paraId="040F3197" w14:textId="77777777" w:rsidR="00D94747" w:rsidRPr="00D94747" w:rsidRDefault="00D94747" w:rsidP="00D94747">
      <w:pPr>
        <w:pStyle w:val="Standard"/>
      </w:pPr>
    </w:p>
    <w:p w14:paraId="55EE23E1" w14:textId="3D9BBF64" w:rsidR="00D94747" w:rsidRPr="00D94747" w:rsidRDefault="00D94747" w:rsidP="00D94747">
      <w:pPr>
        <w:tabs>
          <w:tab w:val="left" w:pos="426"/>
          <w:tab w:val="left" w:pos="851"/>
        </w:tabs>
        <w:jc w:val="both"/>
        <w:rPr>
          <w:rFonts w:ascii="Arial" w:hAnsi="Arial" w:cs="Arial"/>
        </w:rPr>
      </w:pPr>
      <w:r w:rsidRPr="00D94747">
        <w:rPr>
          <w:rFonts w:ascii="Arial" w:hAnsi="Arial" w:cs="Arial"/>
        </w:rPr>
        <w:t>L</w:t>
      </w:r>
      <w:r w:rsidR="00671EAD">
        <w:rPr>
          <w:rFonts w:ascii="Arial" w:hAnsi="Arial" w:cs="Arial"/>
        </w:rPr>
        <w:t>’accord-cadre</w:t>
      </w:r>
      <w:r w:rsidRPr="00D94747">
        <w:rPr>
          <w:rFonts w:ascii="Arial" w:hAnsi="Arial" w:cs="Arial"/>
        </w:rPr>
        <w:t xml:space="preserve"> porte sur des prestations de services.</w:t>
      </w:r>
    </w:p>
    <w:p w14:paraId="5BDA56E9" w14:textId="6E95A87E" w:rsidR="000450B8" w:rsidRPr="000819DD" w:rsidRDefault="000450B8" w:rsidP="004558F1">
      <w:pPr>
        <w:jc w:val="both"/>
        <w:rPr>
          <w:rFonts w:ascii="Arial" w:hAnsi="Arial" w:cs="Arial"/>
          <w:lang w:eastAsia="en-US"/>
        </w:rPr>
      </w:pPr>
    </w:p>
    <w:bookmarkEnd w:id="0"/>
    <w:p w14:paraId="4D94D198" w14:textId="77777777" w:rsidR="00365800" w:rsidRPr="008954E2" w:rsidRDefault="00365800" w:rsidP="00433CAA">
      <w:pPr>
        <w:tabs>
          <w:tab w:val="left" w:pos="426"/>
          <w:tab w:val="left" w:pos="851"/>
        </w:tabs>
        <w:jc w:val="both"/>
        <w:rPr>
          <w:rFonts w:ascii="Calibri" w:hAnsi="Calibri" w:cs="Calibri"/>
          <w:b/>
          <w:bCs/>
        </w:rPr>
      </w:pPr>
    </w:p>
    <w:p w14:paraId="57AD14BC" w14:textId="7E14AB34" w:rsidR="00433CAA" w:rsidRDefault="000819DD" w:rsidP="00433CAA">
      <w:pPr>
        <w:tabs>
          <w:tab w:val="left" w:pos="426"/>
          <w:tab w:val="left" w:pos="851"/>
        </w:tabs>
        <w:jc w:val="both"/>
        <w:rPr>
          <w:rFonts w:ascii="Calibri" w:hAnsi="Calibri" w:cs="Calibri"/>
          <w:b/>
          <w:bCs/>
        </w:rPr>
      </w:pPr>
      <w:r>
        <w:rPr>
          <w:rFonts w:ascii="Wingdings" w:eastAsia="Wingdings" w:hAnsi="Wingdings" w:cs="Wingdings"/>
          <w:b/>
          <w:color w:val="66CCFF"/>
          <w:spacing w:val="-10"/>
        </w:rPr>
        <w:t></w:t>
      </w:r>
      <w:r>
        <w:rPr>
          <w:rFonts w:ascii="Arial" w:eastAsia="Arial" w:hAnsi="Arial" w:cs="Arial"/>
          <w:spacing w:val="-10"/>
        </w:rPr>
        <w:t xml:space="preserve"> Code CPV</w:t>
      </w:r>
      <w:r>
        <w:rPr>
          <w:rFonts w:ascii="Arial" w:hAnsi="Arial" w:cs="Arial"/>
          <w:bCs/>
        </w:rPr>
        <w:t xml:space="preserve"> </w:t>
      </w:r>
      <w:r>
        <w:rPr>
          <w:rFonts w:ascii="Arial" w:hAnsi="Arial" w:cs="Arial"/>
        </w:rPr>
        <w:t>:</w:t>
      </w:r>
    </w:p>
    <w:p w14:paraId="4A06D483" w14:textId="77777777" w:rsidR="00C46CD2" w:rsidRPr="008954E2" w:rsidRDefault="00C46CD2" w:rsidP="00433CAA">
      <w:pPr>
        <w:tabs>
          <w:tab w:val="left" w:pos="426"/>
          <w:tab w:val="left" w:pos="851"/>
        </w:tabs>
        <w:jc w:val="both"/>
        <w:rPr>
          <w:rFonts w:ascii="Calibri" w:hAnsi="Calibri" w:cs="Calibri"/>
          <w:b/>
          <w:bCs/>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6768"/>
      </w:tblGrid>
      <w:tr w:rsidR="000450B8" w:rsidRPr="002328A5" w14:paraId="0477FBA9" w14:textId="77777777" w:rsidTr="000450B8">
        <w:tc>
          <w:tcPr>
            <w:tcW w:w="2558" w:type="dxa"/>
            <w:shd w:val="clear" w:color="auto" w:fill="auto"/>
          </w:tcPr>
          <w:p w14:paraId="4A14909A" w14:textId="5018316E" w:rsidR="000450B8" w:rsidRPr="00C450A1" w:rsidRDefault="000450B8" w:rsidP="000450B8">
            <w:pPr>
              <w:spacing w:after="60"/>
              <w:rPr>
                <w:rFonts w:ascii="Arial" w:hAnsi="Arial" w:cs="Arial"/>
              </w:rPr>
            </w:pPr>
            <w:r w:rsidRPr="00C450A1">
              <w:rPr>
                <w:rFonts w:ascii="Arial" w:hAnsi="Arial" w:cs="Arial"/>
              </w:rPr>
              <w:t>Le code</w:t>
            </w:r>
            <w:r w:rsidR="00C450A1" w:rsidRPr="00C450A1">
              <w:rPr>
                <w:rFonts w:ascii="Arial" w:hAnsi="Arial" w:cs="Arial"/>
              </w:rPr>
              <w:t xml:space="preserve"> </w:t>
            </w:r>
            <w:r w:rsidRPr="00C450A1">
              <w:rPr>
                <w:rFonts w:ascii="Arial" w:hAnsi="Arial" w:cs="Arial"/>
              </w:rPr>
              <w:t xml:space="preserve">CPV de la consultation </w:t>
            </w:r>
            <w:r w:rsidR="00C450A1" w:rsidRPr="00C450A1">
              <w:rPr>
                <w:rFonts w:ascii="Arial" w:hAnsi="Arial" w:cs="Arial"/>
              </w:rPr>
              <w:t>est</w:t>
            </w:r>
            <w:r w:rsidRPr="00C450A1">
              <w:rPr>
                <w:rFonts w:ascii="Arial" w:hAnsi="Arial" w:cs="Arial"/>
              </w:rPr>
              <w:t xml:space="preserve"> : </w:t>
            </w:r>
          </w:p>
        </w:tc>
        <w:tc>
          <w:tcPr>
            <w:tcW w:w="6768" w:type="dxa"/>
            <w:shd w:val="clear" w:color="auto" w:fill="auto"/>
          </w:tcPr>
          <w:p w14:paraId="4A5C33F6" w14:textId="4379B047" w:rsidR="000450B8" w:rsidRPr="00C450A1" w:rsidRDefault="000450B8" w:rsidP="000450B8">
            <w:pPr>
              <w:spacing w:after="60"/>
              <w:rPr>
                <w:rFonts w:ascii="Arial" w:hAnsi="Arial" w:cs="Arial"/>
              </w:rPr>
            </w:pPr>
            <w:r w:rsidRPr="00C450A1">
              <w:rPr>
                <w:rFonts w:ascii="Arial" w:hAnsi="Arial" w:cs="Arial"/>
              </w:rPr>
              <w:t>L</w:t>
            </w:r>
            <w:r w:rsidR="002328A5" w:rsidRPr="00C450A1">
              <w:rPr>
                <w:rFonts w:ascii="Arial" w:hAnsi="Arial" w:cs="Arial"/>
              </w:rPr>
              <w:t>i</w:t>
            </w:r>
            <w:r w:rsidRPr="00C450A1">
              <w:rPr>
                <w:rFonts w:ascii="Arial" w:hAnsi="Arial" w:cs="Arial"/>
              </w:rPr>
              <w:t>bellés</w:t>
            </w:r>
          </w:p>
        </w:tc>
      </w:tr>
      <w:tr w:rsidR="002328A5" w:rsidRPr="002328A5" w14:paraId="6DC47BFF" w14:textId="77777777" w:rsidTr="000450B8">
        <w:tc>
          <w:tcPr>
            <w:tcW w:w="2558" w:type="dxa"/>
            <w:shd w:val="clear" w:color="auto" w:fill="auto"/>
          </w:tcPr>
          <w:p w14:paraId="1F2747A3" w14:textId="2E7433E0" w:rsidR="002328A5" w:rsidRPr="00C450A1" w:rsidRDefault="006B076A" w:rsidP="002328A5">
            <w:pPr>
              <w:jc w:val="both"/>
              <w:rPr>
                <w:rFonts w:ascii="Arial" w:hAnsi="Arial" w:cs="Arial"/>
              </w:rPr>
            </w:pPr>
            <w:r w:rsidRPr="006B076A">
              <w:rPr>
                <w:rFonts w:ascii="Arial" w:hAnsi="Arial" w:cs="Arial"/>
              </w:rPr>
              <w:t>79</w:t>
            </w:r>
            <w:r w:rsidR="000A7E4E">
              <w:rPr>
                <w:rFonts w:ascii="Arial" w:hAnsi="Arial" w:cs="Arial"/>
              </w:rPr>
              <w:t>111</w:t>
            </w:r>
            <w:r w:rsidRPr="006B076A">
              <w:rPr>
                <w:rFonts w:ascii="Arial" w:hAnsi="Arial" w:cs="Arial"/>
              </w:rPr>
              <w:t>000-</w:t>
            </w:r>
            <w:r w:rsidR="000A7E4E">
              <w:rPr>
                <w:rFonts w:ascii="Arial" w:hAnsi="Arial" w:cs="Arial"/>
              </w:rPr>
              <w:t>5</w:t>
            </w:r>
          </w:p>
        </w:tc>
        <w:tc>
          <w:tcPr>
            <w:tcW w:w="6768" w:type="dxa"/>
            <w:shd w:val="clear" w:color="auto" w:fill="auto"/>
          </w:tcPr>
          <w:p w14:paraId="40F40DDC" w14:textId="727A7A3B" w:rsidR="002328A5" w:rsidRPr="00C450A1" w:rsidRDefault="006B076A" w:rsidP="000450B8">
            <w:pPr>
              <w:spacing w:after="60"/>
              <w:rPr>
                <w:rFonts w:ascii="Arial" w:hAnsi="Arial" w:cs="Arial"/>
              </w:rPr>
            </w:pPr>
            <w:r w:rsidRPr="006B076A">
              <w:rPr>
                <w:rFonts w:ascii="Arial" w:hAnsi="Arial" w:cs="Arial"/>
              </w:rPr>
              <w:t xml:space="preserve">Services </w:t>
            </w:r>
            <w:r w:rsidR="000A7E4E">
              <w:rPr>
                <w:rFonts w:ascii="Arial" w:hAnsi="Arial" w:cs="Arial"/>
              </w:rPr>
              <w:t>de conseil juridique</w:t>
            </w:r>
          </w:p>
        </w:tc>
      </w:tr>
    </w:tbl>
    <w:p w14:paraId="4101652C" w14:textId="77777777" w:rsidR="00773759" w:rsidRPr="008954E2" w:rsidRDefault="00773759" w:rsidP="00773759">
      <w:pPr>
        <w:tabs>
          <w:tab w:val="left" w:pos="426"/>
          <w:tab w:val="left" w:pos="851"/>
        </w:tabs>
        <w:ind w:left="1215"/>
        <w:jc w:val="both"/>
        <w:rPr>
          <w:rFonts w:ascii="Calibri" w:hAnsi="Calibri" w:cs="Calibri"/>
        </w:rPr>
      </w:pPr>
    </w:p>
    <w:p w14:paraId="5C2FCE33" w14:textId="77777777" w:rsidR="000819DD" w:rsidRDefault="000819DD" w:rsidP="000819DD">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299C43A" w14:textId="77777777" w:rsidR="009B1CD0" w:rsidRPr="008954E2" w:rsidRDefault="009B1CD0" w:rsidP="009B45B9">
      <w:pPr>
        <w:tabs>
          <w:tab w:val="left" w:pos="426"/>
          <w:tab w:val="left" w:pos="851"/>
        </w:tabs>
        <w:jc w:val="both"/>
        <w:rPr>
          <w:rFonts w:ascii="Calibri" w:hAnsi="Calibri" w:cs="Calibri"/>
        </w:rPr>
      </w:pPr>
    </w:p>
    <w:p w14:paraId="18A4C115" w14:textId="5C2AE49D" w:rsidR="004B1C21" w:rsidRPr="00671EAD" w:rsidRDefault="003F4312" w:rsidP="004B1C21">
      <w:pPr>
        <w:pStyle w:val="fcasegauche"/>
        <w:tabs>
          <w:tab w:val="left" w:pos="851"/>
        </w:tabs>
        <w:spacing w:after="0"/>
        <w:ind w:left="851" w:firstLine="0"/>
        <w:rPr>
          <w:rFonts w:ascii="Arial" w:hAnsi="Arial" w:cs="Arial"/>
        </w:rPr>
      </w:pPr>
      <w:r w:rsidRPr="00444E07">
        <w:rPr>
          <w:rFonts w:ascii="Arial" w:hAnsi="Arial" w:cs="Arial"/>
        </w:rPr>
        <w:fldChar w:fldCharType="begin">
          <w:ffData>
            <w:name w:val=""/>
            <w:enabled/>
            <w:calcOnExit w:val="0"/>
            <w:checkBox>
              <w:size w:val="20"/>
              <w:default w:val="1"/>
            </w:checkBox>
          </w:ffData>
        </w:fldChar>
      </w:r>
      <w:r w:rsidRPr="00444E07">
        <w:rPr>
          <w:rFonts w:ascii="Arial" w:hAnsi="Arial" w:cs="Arial"/>
        </w:rPr>
        <w:instrText xml:space="preserve"> FORMCHECKBOX </w:instrText>
      </w:r>
      <w:r w:rsidRPr="00444E07">
        <w:rPr>
          <w:rFonts w:ascii="Arial" w:hAnsi="Arial" w:cs="Arial"/>
        </w:rPr>
      </w:r>
      <w:r w:rsidRPr="00444E07">
        <w:rPr>
          <w:rFonts w:ascii="Arial" w:hAnsi="Arial" w:cs="Arial"/>
        </w:rPr>
        <w:fldChar w:fldCharType="separate"/>
      </w:r>
      <w:r w:rsidRPr="00444E07">
        <w:rPr>
          <w:rFonts w:ascii="Arial" w:hAnsi="Arial" w:cs="Arial"/>
        </w:rPr>
        <w:fldChar w:fldCharType="end"/>
      </w:r>
      <w:r w:rsidR="004B1C21" w:rsidRPr="00444E07">
        <w:rPr>
          <w:rFonts w:ascii="Arial" w:hAnsi="Arial" w:cs="Arial"/>
        </w:rPr>
        <w:tab/>
      </w:r>
      <w:r w:rsidR="00D27DA6" w:rsidRPr="00444E07">
        <w:rPr>
          <w:rFonts w:ascii="Arial" w:hAnsi="Arial" w:cs="Arial"/>
        </w:rPr>
        <w:t xml:space="preserve"> </w:t>
      </w:r>
      <w:r w:rsidR="00444E07" w:rsidRPr="00444E07">
        <w:rPr>
          <w:rFonts w:ascii="Arial" w:hAnsi="Arial" w:cs="Arial"/>
        </w:rPr>
        <w:t>Au lot n° </w:t>
      </w:r>
      <w:r w:rsidR="00B02F90">
        <w:rPr>
          <w:rFonts w:ascii="Arial" w:hAnsi="Arial" w:cs="Arial"/>
        </w:rPr>
        <w:t>3</w:t>
      </w:r>
      <w:r w:rsidR="00444E07" w:rsidRPr="00444E07">
        <w:rPr>
          <w:rFonts w:ascii="Arial" w:hAnsi="Arial" w:cs="Arial"/>
        </w:rPr>
        <w:t xml:space="preserve"> : </w:t>
      </w:r>
      <w:r w:rsidR="00A675DF" w:rsidRPr="00A675DF">
        <w:rPr>
          <w:rFonts w:ascii="Arial" w:hAnsi="Arial" w:cs="Arial"/>
        </w:rPr>
        <w:t>conseil juridique en droits de l’environnement, de l’urbanisme, du foncier et de l’expropriation pour cause d’utilité publique et en droit rural dans le cadre du projet de piste longue de l’aéroport de Mayotte</w:t>
      </w:r>
      <w:r w:rsidR="00B02F90" w:rsidRPr="00671EAD">
        <w:rPr>
          <w:rFonts w:ascii="Arial" w:hAnsi="Arial" w:cs="Arial"/>
        </w:rPr>
        <w:t>.</w:t>
      </w:r>
    </w:p>
    <w:p w14:paraId="3F0AD4EC" w14:textId="77777777" w:rsidR="008B5D7F" w:rsidRDefault="008B5D7F" w:rsidP="004B1C21">
      <w:pPr>
        <w:pStyle w:val="fcasegauche"/>
        <w:tabs>
          <w:tab w:val="left" w:pos="851"/>
        </w:tabs>
        <w:spacing w:after="0"/>
        <w:ind w:left="851" w:firstLine="0"/>
        <w:rPr>
          <w:rFonts w:ascii="Arial" w:hAnsi="Arial" w:cs="Arial"/>
        </w:rPr>
      </w:pPr>
    </w:p>
    <w:p w14:paraId="3CF2D8B6" w14:textId="77777777" w:rsidR="005546A9" w:rsidRPr="00974157" w:rsidRDefault="005546A9" w:rsidP="006C4338">
      <w:pPr>
        <w:tabs>
          <w:tab w:val="left" w:pos="851"/>
        </w:tabs>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74157" w14:paraId="7C6031AD" w14:textId="77777777">
        <w:tc>
          <w:tcPr>
            <w:tcW w:w="10277" w:type="dxa"/>
            <w:shd w:val="clear" w:color="auto" w:fill="66CCFF"/>
          </w:tcPr>
          <w:p w14:paraId="6C23FC79" w14:textId="77777777" w:rsidR="009B1CD0" w:rsidRPr="000819DD" w:rsidRDefault="009B1CD0" w:rsidP="005F0DCE">
            <w:pPr>
              <w:tabs>
                <w:tab w:val="left" w:pos="-142"/>
                <w:tab w:val="left" w:pos="851"/>
                <w:tab w:val="left" w:pos="4111"/>
              </w:tabs>
              <w:jc w:val="both"/>
              <w:rPr>
                <w:rFonts w:ascii="Arial" w:hAnsi="Arial" w:cs="Arial"/>
              </w:rPr>
            </w:pPr>
            <w:r w:rsidRPr="000819DD">
              <w:rPr>
                <w:rFonts w:ascii="Arial" w:hAnsi="Arial" w:cs="Arial"/>
                <w:b/>
                <w:sz w:val="22"/>
                <w:szCs w:val="22"/>
              </w:rPr>
              <w:t xml:space="preserve">B - Engagement </w:t>
            </w:r>
            <w:r w:rsidR="00166B56" w:rsidRPr="000819DD">
              <w:rPr>
                <w:rFonts w:ascii="Arial" w:hAnsi="Arial" w:cs="Arial"/>
                <w:b/>
                <w:sz w:val="22"/>
                <w:szCs w:val="22"/>
              </w:rPr>
              <w:t>du titulaire ou du groupement titulaire</w:t>
            </w:r>
          </w:p>
        </w:tc>
      </w:tr>
    </w:tbl>
    <w:p w14:paraId="0FB78278" w14:textId="77777777" w:rsidR="009B1CD0" w:rsidRPr="00974157" w:rsidRDefault="009B1CD0" w:rsidP="006C4338">
      <w:pPr>
        <w:tabs>
          <w:tab w:val="left" w:pos="851"/>
        </w:tabs>
        <w:rPr>
          <w:rFonts w:asciiTheme="minorHAnsi" w:hAnsiTheme="minorHAnsi" w:cstheme="minorHAnsi"/>
        </w:rPr>
      </w:pPr>
    </w:p>
    <w:p w14:paraId="674BB3DC" w14:textId="77777777" w:rsidR="009B1CD0" w:rsidRPr="000819DD" w:rsidRDefault="009B1CD0" w:rsidP="006C4338">
      <w:pPr>
        <w:pStyle w:val="Titre2"/>
        <w:tabs>
          <w:tab w:val="left" w:pos="851"/>
          <w:tab w:val="left" w:pos="2268"/>
        </w:tabs>
        <w:rPr>
          <w:rFonts w:ascii="Arial" w:hAnsi="Arial" w:cs="Arial"/>
          <w:i/>
          <w:iCs/>
          <w:sz w:val="18"/>
          <w:szCs w:val="18"/>
        </w:rPr>
      </w:pPr>
      <w:r w:rsidRPr="000819DD">
        <w:rPr>
          <w:rFonts w:ascii="Arial" w:hAnsi="Arial" w:cs="Arial"/>
          <w:sz w:val="22"/>
          <w:szCs w:val="22"/>
        </w:rPr>
        <w:lastRenderedPageBreak/>
        <w:t xml:space="preserve">B1 - Identification et engagement </w:t>
      </w:r>
      <w:r w:rsidR="00CD185D" w:rsidRPr="000819DD">
        <w:rPr>
          <w:rFonts w:ascii="Arial" w:hAnsi="Arial" w:cs="Arial"/>
          <w:sz w:val="22"/>
          <w:szCs w:val="22"/>
        </w:rPr>
        <w:t>du titulaire</w:t>
      </w:r>
      <w:r w:rsidR="0021797C" w:rsidRPr="000819DD">
        <w:rPr>
          <w:rFonts w:ascii="Arial" w:hAnsi="Arial" w:cs="Arial"/>
          <w:sz w:val="22"/>
          <w:szCs w:val="22"/>
        </w:rPr>
        <w:t xml:space="preserve"> ou du groupement titulaire</w:t>
      </w:r>
    </w:p>
    <w:p w14:paraId="1FC39945" w14:textId="77777777" w:rsidR="009B1CD0" w:rsidRPr="00974157" w:rsidRDefault="009B1CD0" w:rsidP="005846FB">
      <w:pPr>
        <w:tabs>
          <w:tab w:val="left" w:pos="851"/>
        </w:tabs>
        <w:rPr>
          <w:rFonts w:asciiTheme="minorHAnsi" w:hAnsiTheme="minorHAnsi" w:cstheme="minorHAnsi"/>
        </w:rPr>
      </w:pPr>
    </w:p>
    <w:p w14:paraId="1A9F21FF" w14:textId="77777777" w:rsidR="009B1CD0" w:rsidRPr="000819DD" w:rsidRDefault="009B1CD0" w:rsidP="005846FB">
      <w:pPr>
        <w:tabs>
          <w:tab w:val="left" w:pos="851"/>
        </w:tabs>
        <w:jc w:val="both"/>
        <w:rPr>
          <w:rFonts w:ascii="Arial" w:hAnsi="Arial" w:cs="Arial"/>
        </w:rPr>
      </w:pPr>
      <w:r w:rsidRPr="000819DD">
        <w:rPr>
          <w:rFonts w:ascii="Arial" w:hAnsi="Arial" w:cs="Arial"/>
        </w:rPr>
        <w:t xml:space="preserve">Après avoir pris connaissance des pièces constitutives du marché </w:t>
      </w:r>
      <w:r w:rsidR="00FE48C9" w:rsidRPr="000819DD">
        <w:rPr>
          <w:rFonts w:ascii="Arial" w:hAnsi="Arial" w:cs="Arial"/>
        </w:rPr>
        <w:t>public</w:t>
      </w:r>
      <w:r w:rsidRPr="000819DD">
        <w:rPr>
          <w:rFonts w:ascii="Arial" w:hAnsi="Arial" w:cs="Arial"/>
        </w:rPr>
        <w:t xml:space="preserve"> suivantes</w:t>
      </w:r>
      <w:r w:rsidR="00DE479C" w:rsidRPr="000819DD">
        <w:rPr>
          <w:rFonts w:ascii="Arial" w:hAnsi="Arial" w:cs="Arial"/>
        </w:rPr>
        <w:t xml:space="preserve"> par ordre de priorité</w:t>
      </w:r>
      <w:r w:rsidRPr="000819DD">
        <w:rPr>
          <w:rFonts w:ascii="Arial" w:hAnsi="Arial" w:cs="Arial"/>
        </w:rPr>
        <w:t>,</w:t>
      </w:r>
    </w:p>
    <w:bookmarkStart w:id="2" w:name="_Hlk124427195"/>
    <w:p w14:paraId="486DBFBE" w14:textId="2A9BEAD3" w:rsidR="003468FC" w:rsidRPr="000819DD" w:rsidRDefault="00055612" w:rsidP="00AF4767">
      <w:pPr>
        <w:pStyle w:val="Listepuces"/>
        <w:widowControl w:val="0"/>
        <w:numPr>
          <w:ilvl w:val="0"/>
          <w:numId w:val="0"/>
        </w:numPr>
        <w:spacing w:before="120" w:after="60" w:line="240" w:lineRule="auto"/>
        <w:ind w:left="644" w:firstLine="207"/>
        <w:jc w:val="both"/>
        <w:rPr>
          <w:rFonts w:ascii="Arial" w:hAnsi="Arial" w:cs="Arial"/>
        </w:rPr>
      </w:pPr>
      <w:r w:rsidRPr="000819DD">
        <w:rPr>
          <w:rFonts w:ascii="Arial" w:hAnsi="Arial" w:cs="Arial"/>
        </w:rPr>
        <w:fldChar w:fldCharType="begin">
          <w:ffData>
            <w:name w:val=""/>
            <w:enabled/>
            <w:calcOnExit w:val="0"/>
            <w:checkBox>
              <w:sizeAuto/>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D27DA6" w:rsidRPr="000819DD">
        <w:rPr>
          <w:rFonts w:ascii="Arial" w:hAnsi="Arial" w:cs="Arial"/>
        </w:rPr>
        <w:t xml:space="preserve"> </w:t>
      </w:r>
      <w:r w:rsidR="003468FC" w:rsidRPr="00527A53">
        <w:rPr>
          <w:rFonts w:ascii="Arial" w:hAnsi="Arial" w:cs="Arial"/>
        </w:rPr>
        <w:t xml:space="preserve"> </w:t>
      </w:r>
      <w:r w:rsidR="00AC24FA" w:rsidRPr="00527A53">
        <w:rPr>
          <w:rFonts w:ascii="Arial" w:hAnsi="Arial" w:cs="Arial"/>
        </w:rPr>
        <w:t>L</w:t>
      </w:r>
      <w:r w:rsidR="003468FC" w:rsidRPr="007D4588">
        <w:rPr>
          <w:rFonts w:ascii="Arial" w:hAnsi="Arial" w:cs="Arial"/>
        </w:rPr>
        <w:t xml:space="preserve">’acte </w:t>
      </w:r>
      <w:r w:rsidR="0025417F" w:rsidRPr="007D4588">
        <w:rPr>
          <w:rFonts w:ascii="Arial" w:hAnsi="Arial" w:cs="Arial"/>
        </w:rPr>
        <w:t>d’engagement</w:t>
      </w:r>
      <w:r w:rsidR="002840F4" w:rsidRPr="007D4588">
        <w:rPr>
          <w:rFonts w:ascii="Arial" w:hAnsi="Arial" w:cs="Arial"/>
        </w:rPr>
        <w:t xml:space="preserve"> </w:t>
      </w:r>
      <w:r w:rsidR="00B7559C">
        <w:rPr>
          <w:rFonts w:ascii="Arial" w:hAnsi="Arial" w:cs="Arial"/>
        </w:rPr>
        <w:t xml:space="preserve">du lot n° 2 </w:t>
      </w:r>
      <w:r w:rsidR="002840F4" w:rsidRPr="007D4588">
        <w:rPr>
          <w:rFonts w:ascii="Arial" w:hAnsi="Arial" w:cs="Arial"/>
        </w:rPr>
        <w:t xml:space="preserve">et </w:t>
      </w:r>
      <w:r w:rsidR="00FD1FFC" w:rsidRPr="007D4588">
        <w:rPr>
          <w:rFonts w:ascii="Arial" w:hAnsi="Arial" w:cs="Arial"/>
        </w:rPr>
        <w:t>son</w:t>
      </w:r>
      <w:r w:rsidR="005C6A91" w:rsidRPr="007D4588">
        <w:rPr>
          <w:rFonts w:ascii="Arial" w:hAnsi="Arial" w:cs="Arial"/>
        </w:rPr>
        <w:t xml:space="preserve"> annexe</w:t>
      </w:r>
      <w:r w:rsidR="00FD1FFC" w:rsidRPr="007D4588">
        <w:rPr>
          <w:rFonts w:ascii="Arial" w:hAnsi="Arial" w:cs="Arial"/>
        </w:rPr>
        <w:t xml:space="preserve"> financière</w:t>
      </w:r>
      <w:r w:rsidR="005C6A91" w:rsidRPr="000819DD">
        <w:rPr>
          <w:rFonts w:ascii="Arial" w:hAnsi="Arial" w:cs="Arial"/>
        </w:rPr>
        <w:t> </w:t>
      </w:r>
      <w:r w:rsidR="00B7559C">
        <w:rPr>
          <w:rFonts w:ascii="Arial" w:hAnsi="Arial" w:cs="Arial"/>
        </w:rPr>
        <w:t>(bordereau des prix unitaires)</w:t>
      </w:r>
    </w:p>
    <w:bookmarkStart w:id="3" w:name="_Hlk117073616"/>
    <w:bookmarkEnd w:id="2"/>
    <w:p w14:paraId="06FCF1D6" w14:textId="7C343B5E" w:rsidR="003468FC" w:rsidRDefault="00055612" w:rsidP="003468FC">
      <w:pPr>
        <w:pStyle w:val="Listepuces"/>
        <w:widowControl w:val="0"/>
        <w:numPr>
          <w:ilvl w:val="0"/>
          <w:numId w:val="0"/>
        </w:numPr>
        <w:spacing w:before="120" w:after="60" w:line="240" w:lineRule="auto"/>
        <w:ind w:left="644" w:firstLine="207"/>
        <w:jc w:val="both"/>
        <w:rPr>
          <w:rFonts w:ascii="Arial" w:hAnsi="Arial" w:cs="Arial"/>
        </w:rPr>
      </w:pPr>
      <w:r w:rsidRPr="000819DD">
        <w:rPr>
          <w:rFonts w:ascii="Arial" w:hAnsi="Arial" w:cs="Arial"/>
        </w:rPr>
        <w:fldChar w:fldCharType="begin">
          <w:ffData>
            <w:name w:val="CaseACocher108"/>
            <w:enabled/>
            <w:calcOnExit w:val="0"/>
            <w:checkBox>
              <w:sizeAuto/>
              <w:default w:val="1"/>
            </w:checkBox>
          </w:ffData>
        </w:fldChar>
      </w:r>
      <w:bookmarkStart w:id="4" w:name="CaseACocher108"/>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bookmarkEnd w:id="4"/>
      <w:r w:rsidR="00EC4E86" w:rsidRPr="000819DD">
        <w:rPr>
          <w:rFonts w:ascii="Arial" w:hAnsi="Arial" w:cs="Arial"/>
        </w:rPr>
        <w:t xml:space="preserve"> </w:t>
      </w:r>
      <w:r w:rsidR="003468FC" w:rsidRPr="000819DD">
        <w:rPr>
          <w:rFonts w:ascii="Arial" w:hAnsi="Arial" w:cs="Arial"/>
        </w:rPr>
        <w:t xml:space="preserve"> </w:t>
      </w:r>
      <w:r w:rsidR="00EC4E86" w:rsidRPr="000819DD">
        <w:rPr>
          <w:rFonts w:ascii="Arial" w:hAnsi="Arial" w:cs="Arial"/>
        </w:rPr>
        <w:t>Le</w:t>
      </w:r>
      <w:r w:rsidR="00D27DA6" w:rsidRPr="000819DD">
        <w:rPr>
          <w:rFonts w:ascii="Arial" w:hAnsi="Arial" w:cs="Arial"/>
        </w:rPr>
        <w:t xml:space="preserve"> </w:t>
      </w:r>
      <w:r w:rsidR="003468FC" w:rsidRPr="000819DD">
        <w:rPr>
          <w:rFonts w:ascii="Arial" w:hAnsi="Arial" w:cs="Arial"/>
        </w:rPr>
        <w:t>CC</w:t>
      </w:r>
      <w:r w:rsidR="0063576A">
        <w:rPr>
          <w:rFonts w:ascii="Arial" w:hAnsi="Arial" w:cs="Arial"/>
        </w:rPr>
        <w:t>A</w:t>
      </w:r>
      <w:r w:rsidR="003468FC" w:rsidRPr="000819DD">
        <w:rPr>
          <w:rFonts w:ascii="Arial" w:hAnsi="Arial" w:cs="Arial"/>
        </w:rPr>
        <w:t xml:space="preserve">P n° </w:t>
      </w:r>
      <w:r w:rsidR="00FD1FFC" w:rsidRPr="000819DD">
        <w:rPr>
          <w:rFonts w:ascii="Arial" w:hAnsi="Arial" w:cs="Arial"/>
        </w:rPr>
        <w:t>2025</w:t>
      </w:r>
      <w:r w:rsidR="0063576A">
        <w:rPr>
          <w:rFonts w:ascii="Arial" w:hAnsi="Arial" w:cs="Arial"/>
        </w:rPr>
        <w:t>DTA0</w:t>
      </w:r>
      <w:r w:rsidR="00DA7D5C">
        <w:rPr>
          <w:rFonts w:ascii="Arial" w:hAnsi="Arial" w:cs="Arial"/>
        </w:rPr>
        <w:t>5</w:t>
      </w:r>
      <w:r w:rsidR="00636978" w:rsidRPr="000819DD">
        <w:rPr>
          <w:rFonts w:ascii="Arial" w:hAnsi="Arial" w:cs="Arial"/>
        </w:rPr>
        <w:t xml:space="preserve"> </w:t>
      </w:r>
      <w:r w:rsidR="00B7559C">
        <w:rPr>
          <w:rFonts w:ascii="Arial" w:hAnsi="Arial" w:cs="Arial"/>
        </w:rPr>
        <w:t>commun à tous les lots</w:t>
      </w:r>
    </w:p>
    <w:p w14:paraId="55642F3F" w14:textId="561EC8F9" w:rsidR="0063576A" w:rsidRPr="000819DD" w:rsidRDefault="0063576A" w:rsidP="003468FC">
      <w:pPr>
        <w:pStyle w:val="Listepuces"/>
        <w:widowControl w:val="0"/>
        <w:numPr>
          <w:ilvl w:val="0"/>
          <w:numId w:val="0"/>
        </w:numPr>
        <w:spacing w:before="120" w:after="60" w:line="240" w:lineRule="auto"/>
        <w:ind w:left="644" w:firstLine="207"/>
        <w:jc w:val="both"/>
        <w:rPr>
          <w:rFonts w:ascii="Arial" w:hAnsi="Arial" w:cs="Arial"/>
        </w:rPr>
      </w:pPr>
      <w:r w:rsidRPr="000819DD">
        <w:rPr>
          <w:rFonts w:ascii="Arial" w:hAnsi="Arial" w:cs="Arial"/>
        </w:rPr>
        <w:fldChar w:fldCharType="begin">
          <w:ffData>
            <w:name w:val="CaseACocher108"/>
            <w:enabled/>
            <w:calcOnExit w:val="0"/>
            <w:checkBox>
              <w:sizeAuto/>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Pr="000819DD">
        <w:rPr>
          <w:rFonts w:ascii="Arial" w:hAnsi="Arial" w:cs="Arial"/>
        </w:rPr>
        <w:t xml:space="preserve">  Le CC</w:t>
      </w:r>
      <w:r>
        <w:rPr>
          <w:rFonts w:ascii="Arial" w:hAnsi="Arial" w:cs="Arial"/>
        </w:rPr>
        <w:t>T</w:t>
      </w:r>
      <w:r w:rsidRPr="000819DD">
        <w:rPr>
          <w:rFonts w:ascii="Arial" w:hAnsi="Arial" w:cs="Arial"/>
        </w:rPr>
        <w:t>P n° 2025</w:t>
      </w:r>
      <w:r>
        <w:rPr>
          <w:rFonts w:ascii="Arial" w:hAnsi="Arial" w:cs="Arial"/>
        </w:rPr>
        <w:t>DTA0</w:t>
      </w:r>
      <w:r w:rsidR="00DA7D5C">
        <w:rPr>
          <w:rFonts w:ascii="Arial" w:hAnsi="Arial" w:cs="Arial"/>
        </w:rPr>
        <w:t>5</w:t>
      </w:r>
      <w:r w:rsidR="00540BDB">
        <w:rPr>
          <w:rFonts w:ascii="Arial" w:hAnsi="Arial" w:cs="Arial"/>
        </w:rPr>
        <w:t xml:space="preserve"> </w:t>
      </w:r>
      <w:r w:rsidR="0055338F" w:rsidRPr="00B7559C">
        <w:rPr>
          <w:rFonts w:ascii="Arial" w:hAnsi="Arial" w:cs="Arial"/>
        </w:rPr>
        <w:t>– Lot 3</w:t>
      </w:r>
    </w:p>
    <w:bookmarkEnd w:id="3"/>
    <w:p w14:paraId="596ADF0C" w14:textId="2ED61B39" w:rsidR="00EC4E86" w:rsidRPr="000819DD" w:rsidRDefault="00EC4E86" w:rsidP="003468FC">
      <w:pPr>
        <w:pStyle w:val="Listepuces"/>
        <w:widowControl w:val="0"/>
        <w:numPr>
          <w:ilvl w:val="0"/>
          <w:numId w:val="0"/>
        </w:numPr>
        <w:spacing w:before="120" w:after="60" w:line="240" w:lineRule="auto"/>
        <w:ind w:left="644" w:firstLine="207"/>
        <w:jc w:val="both"/>
        <w:rPr>
          <w:rFonts w:ascii="Arial" w:hAnsi="Arial" w:cs="Arial"/>
        </w:rPr>
      </w:pPr>
      <w:r w:rsidRPr="000819DD">
        <w:rPr>
          <w:rFonts w:ascii="Arial" w:hAnsi="Arial" w:cs="Arial"/>
        </w:rPr>
        <w:fldChar w:fldCharType="begin">
          <w:ffData>
            <w:name w:val=""/>
            <w:enabled/>
            <w:calcOnExit w:val="0"/>
            <w:checkBox>
              <w:sizeAuto/>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Pr="000819DD">
        <w:rPr>
          <w:rFonts w:ascii="Arial" w:hAnsi="Arial" w:cs="Arial"/>
        </w:rPr>
        <w:t xml:space="preserve"> </w:t>
      </w:r>
      <w:r w:rsidR="00AC24FA" w:rsidRPr="000819DD">
        <w:rPr>
          <w:rFonts w:ascii="Arial" w:hAnsi="Arial" w:cs="Arial"/>
        </w:rPr>
        <w:t xml:space="preserve"> </w:t>
      </w:r>
      <w:r w:rsidR="00FE5228" w:rsidRPr="000819DD">
        <w:rPr>
          <w:rFonts w:ascii="Arial" w:hAnsi="Arial" w:cs="Arial"/>
        </w:rPr>
        <w:t>Le CCAG/</w:t>
      </w:r>
      <w:r w:rsidR="00FE5228">
        <w:rPr>
          <w:rFonts w:ascii="Arial" w:hAnsi="Arial" w:cs="Arial"/>
        </w:rPr>
        <w:t>PI</w:t>
      </w:r>
      <w:r w:rsidR="00FE5228" w:rsidRPr="000819DD">
        <w:rPr>
          <w:rFonts w:ascii="Arial" w:hAnsi="Arial" w:cs="Arial"/>
        </w:rPr>
        <w:t xml:space="preserve"> approuvé par l’arrêté du 30 mars 2021</w:t>
      </w:r>
    </w:p>
    <w:p w14:paraId="1F34147C" w14:textId="0CCFF4BE" w:rsidR="00FE5228" w:rsidRPr="000819DD" w:rsidRDefault="00FE5228" w:rsidP="005846FB">
      <w:pPr>
        <w:tabs>
          <w:tab w:val="left" w:pos="851"/>
        </w:tabs>
        <w:spacing w:before="120"/>
        <w:ind w:left="1135" w:hanging="284"/>
        <w:jc w:val="both"/>
        <w:rPr>
          <w:rFonts w:ascii="Arial" w:hAnsi="Arial" w:cs="Arial"/>
        </w:rPr>
      </w:pPr>
      <w:r w:rsidRPr="000819DD">
        <w:rPr>
          <w:rFonts w:ascii="Arial" w:hAnsi="Arial" w:cs="Arial"/>
        </w:rPr>
        <w:fldChar w:fldCharType="begin">
          <w:ffData>
            <w:name w:val=""/>
            <w:enabled/>
            <w:calcOnExit w:val="0"/>
            <w:checkBox>
              <w:sizeAuto/>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Pr="000819DD">
        <w:rPr>
          <w:rFonts w:ascii="Arial" w:hAnsi="Arial" w:cs="Arial"/>
        </w:rPr>
        <w:t xml:space="preserve">  L’offre technique du titulaire </w:t>
      </w:r>
    </w:p>
    <w:p w14:paraId="06F3BE32" w14:textId="77777777" w:rsidR="004D63C6" w:rsidRPr="00527A53" w:rsidRDefault="004D63C6" w:rsidP="005846FB">
      <w:pPr>
        <w:tabs>
          <w:tab w:val="left" w:pos="851"/>
        </w:tabs>
        <w:spacing w:before="120"/>
        <w:ind w:left="1135" w:hanging="284"/>
        <w:jc w:val="both"/>
        <w:rPr>
          <w:rFonts w:ascii="Arial" w:hAnsi="Arial" w:cs="Arial"/>
        </w:rPr>
      </w:pPr>
    </w:p>
    <w:p w14:paraId="343677F2" w14:textId="77777777" w:rsidR="009B1CD0" w:rsidRPr="000819DD" w:rsidRDefault="009B1CD0" w:rsidP="00E47798">
      <w:pPr>
        <w:tabs>
          <w:tab w:val="left" w:pos="851"/>
        </w:tabs>
        <w:jc w:val="both"/>
        <w:rPr>
          <w:rFonts w:ascii="Arial" w:hAnsi="Arial" w:cs="Arial"/>
        </w:rPr>
      </w:pPr>
      <w:r w:rsidRPr="000819DD">
        <w:rPr>
          <w:rFonts w:ascii="Arial" w:hAnsi="Arial" w:cs="Arial"/>
        </w:rPr>
        <w:t>et conformément à leurs clauses,</w:t>
      </w:r>
    </w:p>
    <w:p w14:paraId="34CE0A41" w14:textId="77777777" w:rsidR="009B1CD0" w:rsidRPr="00974157" w:rsidRDefault="009B1CD0" w:rsidP="0083205E">
      <w:pPr>
        <w:tabs>
          <w:tab w:val="left" w:pos="851"/>
        </w:tabs>
        <w:jc w:val="both"/>
        <w:rPr>
          <w:rFonts w:asciiTheme="minorHAnsi" w:hAnsiTheme="minorHAnsi" w:cstheme="minorHAnsi"/>
        </w:rPr>
      </w:pPr>
    </w:p>
    <w:p w14:paraId="156091D6" w14:textId="02B592F4" w:rsidR="009B1CD0" w:rsidRPr="00974157" w:rsidRDefault="00055612" w:rsidP="006B5057">
      <w:pPr>
        <w:tabs>
          <w:tab w:val="left" w:pos="851"/>
        </w:tabs>
        <w:ind w:left="851"/>
        <w:jc w:val="both"/>
        <w:rPr>
          <w:rFonts w:asciiTheme="minorHAnsi" w:hAnsiTheme="minorHAnsi" w:cstheme="minorHAnsi"/>
        </w:rPr>
      </w:pPr>
      <w:r w:rsidRPr="000819DD">
        <w:rPr>
          <w:rFonts w:ascii="Arial" w:hAnsi="Arial" w:cs="Arial"/>
        </w:rPr>
        <w:fldChar w:fldCharType="begin">
          <w:ffData>
            <w:name w:val=""/>
            <w:enabled/>
            <w:calcOnExit w:val="0"/>
            <w:checkBox>
              <w:size w:val="20"/>
              <w:default w:val="0"/>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D27DA6" w:rsidRPr="00974157">
        <w:rPr>
          <w:rFonts w:asciiTheme="minorHAnsi" w:hAnsiTheme="minorHAnsi" w:cstheme="minorHAnsi"/>
        </w:rPr>
        <w:t xml:space="preserve"> </w:t>
      </w:r>
      <w:r w:rsidR="009B1CD0" w:rsidRPr="00974157">
        <w:rPr>
          <w:rFonts w:asciiTheme="minorHAnsi" w:hAnsiTheme="minorHAnsi" w:cstheme="minorHAnsi"/>
        </w:rPr>
        <w:t xml:space="preserve"> </w:t>
      </w:r>
      <w:r w:rsidR="00D90A00" w:rsidRPr="000819DD">
        <w:rPr>
          <w:rFonts w:ascii="Arial" w:hAnsi="Arial" w:cs="Arial"/>
        </w:rPr>
        <w:t xml:space="preserve">le </w:t>
      </w:r>
      <w:r w:rsidR="009B1CD0" w:rsidRPr="000819DD">
        <w:rPr>
          <w:rFonts w:ascii="Arial" w:hAnsi="Arial" w:cs="Arial"/>
        </w:rPr>
        <w:t>signataire</w:t>
      </w:r>
    </w:p>
    <w:p w14:paraId="62EBF3C5" w14:textId="77777777" w:rsidR="009B1CD0" w:rsidRPr="00974157" w:rsidRDefault="009B1CD0" w:rsidP="0083205E">
      <w:pPr>
        <w:tabs>
          <w:tab w:val="left" w:pos="851"/>
        </w:tabs>
        <w:jc w:val="both"/>
        <w:rPr>
          <w:rFonts w:asciiTheme="minorHAnsi" w:hAnsiTheme="minorHAnsi" w:cstheme="minorHAnsi"/>
        </w:rPr>
      </w:pPr>
    </w:p>
    <w:p w14:paraId="1AE4443A" w14:textId="77777777" w:rsidR="009B1CD0" w:rsidRPr="000819DD" w:rsidRDefault="007D7A65" w:rsidP="0083205E">
      <w:pPr>
        <w:tabs>
          <w:tab w:val="left" w:pos="851"/>
        </w:tabs>
        <w:spacing w:before="120"/>
        <w:ind w:left="1701"/>
        <w:jc w:val="both"/>
        <w:rPr>
          <w:rFonts w:ascii="Arial" w:hAnsi="Arial" w:cs="Arial"/>
          <w:i/>
          <w:sz w:val="18"/>
          <w:szCs w:val="18"/>
        </w:rPr>
      </w:pPr>
      <w:r w:rsidRPr="000819DD">
        <w:rPr>
          <w:rFonts w:ascii="Arial" w:hAnsi="Arial" w:cs="Arial"/>
        </w:rPr>
        <w:fldChar w:fldCharType="begin">
          <w:ffData>
            <w:name w:val=""/>
            <w:enabled/>
            <w:calcOnExit w:val="0"/>
            <w:checkBox>
              <w:size w:val="20"/>
              <w:default w:val="0"/>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9B1CD0" w:rsidRPr="000819DD">
        <w:rPr>
          <w:rFonts w:ascii="Arial" w:hAnsi="Arial" w:cs="Arial"/>
        </w:rPr>
        <w:t xml:space="preserve"> </w:t>
      </w:r>
      <w:r w:rsidR="00D27DA6" w:rsidRPr="000819DD">
        <w:rPr>
          <w:rFonts w:ascii="Arial" w:hAnsi="Arial" w:cs="Arial"/>
        </w:rPr>
        <w:t xml:space="preserve"> </w:t>
      </w:r>
      <w:r w:rsidR="009B1CD0" w:rsidRPr="000819DD">
        <w:rPr>
          <w:rFonts w:ascii="Arial" w:hAnsi="Arial" w:cs="Arial"/>
        </w:rPr>
        <w:t>s’engage sur la base de son offre et pour son propre compte ;</w:t>
      </w:r>
    </w:p>
    <w:p w14:paraId="24777807" w14:textId="77777777" w:rsidR="009B1CD0" w:rsidRPr="000819DD" w:rsidRDefault="009B1CD0" w:rsidP="00934503">
      <w:pPr>
        <w:pStyle w:val="En-tte"/>
        <w:tabs>
          <w:tab w:val="clear" w:pos="4536"/>
          <w:tab w:val="clear" w:pos="9072"/>
          <w:tab w:val="left" w:pos="851"/>
        </w:tabs>
        <w:jc w:val="both"/>
        <w:rPr>
          <w:rFonts w:ascii="Arial" w:hAnsi="Arial" w:cs="Arial"/>
        </w:rPr>
      </w:pPr>
      <w:r w:rsidRPr="000819DD">
        <w:rPr>
          <w:rFonts w:ascii="Arial" w:hAnsi="Arial" w:cs="Arial"/>
          <w:i/>
          <w:sz w:val="18"/>
          <w:szCs w:val="18"/>
        </w:rPr>
        <w:t xml:space="preserve">[Indiquer le nom commercial et la dénomination sociale du </w:t>
      </w:r>
      <w:r w:rsidR="00F92811" w:rsidRPr="000819DD">
        <w:rPr>
          <w:rFonts w:ascii="Arial" w:hAnsi="Arial" w:cs="Arial"/>
          <w:i/>
          <w:sz w:val="18"/>
          <w:szCs w:val="18"/>
        </w:rPr>
        <w:t>soumissionnaire</w:t>
      </w:r>
      <w:r w:rsidRPr="000819DD">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D98A12B" w14:textId="77777777" w:rsidR="009B1CD0" w:rsidRPr="00974157" w:rsidRDefault="009B1CD0" w:rsidP="00CD46CC">
      <w:pPr>
        <w:tabs>
          <w:tab w:val="left" w:pos="851"/>
        </w:tabs>
        <w:jc w:val="both"/>
        <w:rPr>
          <w:rFonts w:asciiTheme="minorHAnsi" w:hAnsiTheme="minorHAnsi" w:cstheme="minorHAnsi"/>
        </w:rPr>
      </w:pPr>
    </w:p>
    <w:p w14:paraId="70AA63FE"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53CAF8B7"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2CB45E9F"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1E9EC0F2"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4B5CCCD2"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422A6403"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2946DB82" w14:textId="77777777" w:rsidR="009B1CD0" w:rsidRPr="00974157" w:rsidRDefault="009B1CD0" w:rsidP="009B45B9">
      <w:pPr>
        <w:tabs>
          <w:tab w:val="left" w:pos="851"/>
        </w:tabs>
        <w:jc w:val="both"/>
        <w:rPr>
          <w:rFonts w:asciiTheme="minorHAnsi" w:hAnsiTheme="minorHAnsi" w:cstheme="minorHAnsi"/>
        </w:rPr>
      </w:pPr>
    </w:p>
    <w:p w14:paraId="5997CC1D" w14:textId="77777777" w:rsidR="009B1CD0" w:rsidRPr="00974157" w:rsidRDefault="009B1CD0" w:rsidP="009B45B9">
      <w:pPr>
        <w:tabs>
          <w:tab w:val="left" w:pos="851"/>
        </w:tabs>
        <w:jc w:val="both"/>
        <w:rPr>
          <w:rFonts w:asciiTheme="minorHAnsi" w:hAnsiTheme="minorHAnsi" w:cstheme="minorHAnsi"/>
        </w:rPr>
      </w:pPr>
    </w:p>
    <w:p w14:paraId="689BBED3" w14:textId="77777777" w:rsidR="009B1CD0" w:rsidRPr="000819DD" w:rsidRDefault="007D7A65" w:rsidP="009B45B9">
      <w:pPr>
        <w:tabs>
          <w:tab w:val="left" w:pos="851"/>
        </w:tabs>
        <w:ind w:left="1701"/>
        <w:jc w:val="both"/>
        <w:rPr>
          <w:rFonts w:ascii="Arial" w:hAnsi="Arial" w:cs="Arial"/>
          <w:i/>
          <w:sz w:val="18"/>
          <w:szCs w:val="18"/>
        </w:rPr>
      </w:pPr>
      <w:r w:rsidRPr="000819DD">
        <w:rPr>
          <w:rFonts w:ascii="Arial" w:hAnsi="Arial" w:cs="Arial"/>
        </w:rPr>
        <w:fldChar w:fldCharType="begin">
          <w:ffData>
            <w:name w:val=""/>
            <w:enabled/>
            <w:calcOnExit w:val="0"/>
            <w:checkBox>
              <w:size w:val="20"/>
              <w:default w:val="0"/>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D27DA6" w:rsidRPr="000819DD">
        <w:rPr>
          <w:rFonts w:ascii="Arial" w:hAnsi="Arial" w:cs="Arial"/>
        </w:rPr>
        <w:t xml:space="preserve"> </w:t>
      </w:r>
      <w:r w:rsidR="009B1CD0" w:rsidRPr="000819DD">
        <w:rPr>
          <w:rFonts w:ascii="Arial" w:hAnsi="Arial" w:cs="Arial"/>
        </w:rPr>
        <w:t xml:space="preserve"> engage</w:t>
      </w:r>
      <w:r w:rsidR="005072E1" w:rsidRPr="000819DD">
        <w:rPr>
          <w:rFonts w:ascii="Arial" w:hAnsi="Arial" w:cs="Arial"/>
        </w:rPr>
        <w:t xml:space="preserve"> </w:t>
      </w:r>
      <w:r w:rsidR="009B1CD0" w:rsidRPr="000819DD">
        <w:rPr>
          <w:rFonts w:ascii="Arial" w:hAnsi="Arial" w:cs="Arial"/>
        </w:rPr>
        <w:t>la société ……………………… sur la base de son offre ;</w:t>
      </w:r>
    </w:p>
    <w:p w14:paraId="7CEA7DB5" w14:textId="77777777" w:rsidR="009B1CD0" w:rsidRPr="000819DD" w:rsidRDefault="009B1CD0" w:rsidP="009B45B9">
      <w:pPr>
        <w:pStyle w:val="En-tte"/>
        <w:tabs>
          <w:tab w:val="clear" w:pos="4536"/>
          <w:tab w:val="clear" w:pos="9072"/>
          <w:tab w:val="left" w:pos="851"/>
        </w:tabs>
        <w:jc w:val="both"/>
        <w:rPr>
          <w:rFonts w:ascii="Arial" w:hAnsi="Arial" w:cs="Arial"/>
        </w:rPr>
      </w:pPr>
      <w:r w:rsidRPr="000819DD">
        <w:rPr>
          <w:rFonts w:ascii="Arial" w:hAnsi="Arial" w:cs="Arial"/>
          <w:i/>
          <w:sz w:val="18"/>
          <w:szCs w:val="18"/>
        </w:rPr>
        <w:t xml:space="preserve">[Indiquer le nom commercial et la dénomination sociale du </w:t>
      </w:r>
      <w:r w:rsidR="00F92811" w:rsidRPr="000819DD">
        <w:rPr>
          <w:rFonts w:ascii="Arial" w:hAnsi="Arial" w:cs="Arial"/>
          <w:i/>
          <w:sz w:val="18"/>
          <w:szCs w:val="18"/>
        </w:rPr>
        <w:t>soumissionnaire</w:t>
      </w:r>
      <w:r w:rsidRPr="000819DD">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10FFD37" w14:textId="77777777" w:rsidR="009B1CD0" w:rsidRPr="00974157" w:rsidRDefault="009B1CD0" w:rsidP="009B45B9">
      <w:pPr>
        <w:tabs>
          <w:tab w:val="left" w:pos="851"/>
        </w:tabs>
        <w:jc w:val="both"/>
        <w:rPr>
          <w:rFonts w:asciiTheme="minorHAnsi" w:hAnsiTheme="minorHAnsi" w:cstheme="minorHAnsi"/>
        </w:rPr>
      </w:pPr>
    </w:p>
    <w:p w14:paraId="7D76073B"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34006DBA"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0F7E45D3"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7A496D8A"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6DFC48AE"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694CCBCB" w14:textId="77777777" w:rsidR="00102D23"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p>
    <w:p w14:paraId="027D3DAA" w14:textId="4D524C7A"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b/>
          <w:bCs/>
        </w:rPr>
        <w:tab/>
      </w:r>
      <w:r w:rsidRPr="008578C1">
        <w:rPr>
          <w:rFonts w:ascii="Arial" w:hAnsi="Arial" w:cs="Arial"/>
        </w:rPr>
        <w:tab/>
      </w:r>
    </w:p>
    <w:p w14:paraId="6B699379" w14:textId="77777777" w:rsidR="009B1CD0" w:rsidRPr="00974157" w:rsidRDefault="009B1CD0" w:rsidP="009B45B9">
      <w:pPr>
        <w:tabs>
          <w:tab w:val="left" w:pos="851"/>
        </w:tabs>
        <w:jc w:val="both"/>
        <w:rPr>
          <w:rFonts w:asciiTheme="minorHAnsi" w:hAnsiTheme="minorHAnsi" w:cstheme="minorHAnsi"/>
        </w:rPr>
      </w:pPr>
    </w:p>
    <w:p w14:paraId="3FE9F23F" w14:textId="77777777" w:rsidR="009B1CD0" w:rsidRPr="00974157" w:rsidRDefault="009B1CD0" w:rsidP="009B45B9">
      <w:pPr>
        <w:tabs>
          <w:tab w:val="left" w:pos="851"/>
        </w:tabs>
        <w:jc w:val="both"/>
        <w:rPr>
          <w:rFonts w:asciiTheme="minorHAnsi" w:hAnsiTheme="minorHAnsi" w:cstheme="minorHAnsi"/>
        </w:rPr>
      </w:pPr>
    </w:p>
    <w:p w14:paraId="0436E925" w14:textId="77777777" w:rsidR="009B1CD0" w:rsidRPr="000819DD" w:rsidRDefault="007D7A65" w:rsidP="006B5057">
      <w:pPr>
        <w:tabs>
          <w:tab w:val="left" w:pos="851"/>
        </w:tabs>
        <w:ind w:left="851"/>
        <w:jc w:val="both"/>
        <w:rPr>
          <w:rFonts w:ascii="Arial" w:hAnsi="Arial" w:cs="Arial"/>
          <w:i/>
          <w:sz w:val="18"/>
          <w:szCs w:val="18"/>
        </w:rPr>
      </w:pPr>
      <w:r w:rsidRPr="000819DD">
        <w:rPr>
          <w:rFonts w:ascii="Arial" w:hAnsi="Arial" w:cs="Arial"/>
        </w:rPr>
        <w:fldChar w:fldCharType="begin">
          <w:ffData>
            <w:name w:val=""/>
            <w:enabled/>
            <w:calcOnExit w:val="0"/>
            <w:checkBox>
              <w:size w:val="20"/>
              <w:default w:val="0"/>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9B1CD0" w:rsidRPr="000819DD">
        <w:rPr>
          <w:rFonts w:ascii="Arial" w:hAnsi="Arial" w:cs="Arial"/>
        </w:rPr>
        <w:t xml:space="preserve"> </w:t>
      </w:r>
      <w:r w:rsidR="00D27DA6" w:rsidRPr="000819DD">
        <w:rPr>
          <w:rFonts w:ascii="Arial" w:hAnsi="Arial" w:cs="Arial"/>
        </w:rPr>
        <w:t xml:space="preserve"> </w:t>
      </w:r>
      <w:r w:rsidR="00D90A00" w:rsidRPr="000819DD">
        <w:rPr>
          <w:rFonts w:ascii="Arial" w:hAnsi="Arial" w:cs="Arial"/>
        </w:rPr>
        <w:t>l</w:t>
      </w:r>
      <w:r w:rsidR="009B1CD0" w:rsidRPr="000819DD">
        <w:rPr>
          <w:rFonts w:ascii="Arial" w:hAnsi="Arial" w:cs="Arial"/>
        </w:rPr>
        <w:t>’ensemble des membres du groupement s’engagent, sur la base de l’offre du groupement ;</w:t>
      </w:r>
    </w:p>
    <w:p w14:paraId="6848D4FF" w14:textId="77777777" w:rsidR="009B1CD0" w:rsidRPr="000819DD" w:rsidRDefault="009B1CD0" w:rsidP="009B45B9">
      <w:pPr>
        <w:tabs>
          <w:tab w:val="left" w:pos="851"/>
        </w:tabs>
        <w:jc w:val="both"/>
        <w:rPr>
          <w:rFonts w:ascii="Arial" w:hAnsi="Arial" w:cs="Arial"/>
        </w:rPr>
      </w:pPr>
      <w:r w:rsidRPr="000819DD">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819DD">
        <w:rPr>
          <w:rFonts w:ascii="Arial" w:hAnsi="Arial" w:cs="Arial"/>
          <w:i/>
          <w:iCs/>
          <w:sz w:val="18"/>
          <w:szCs w:val="18"/>
        </w:rPr>
        <w:t>]</w:t>
      </w:r>
    </w:p>
    <w:p w14:paraId="1F72F646" w14:textId="77777777" w:rsidR="009B1CD0" w:rsidRDefault="009B1CD0" w:rsidP="009B45B9">
      <w:pPr>
        <w:pStyle w:val="fcase1ertab"/>
        <w:tabs>
          <w:tab w:val="left" w:pos="851"/>
        </w:tabs>
        <w:ind w:left="0" w:firstLine="0"/>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102D23" w:rsidRPr="009A6460" w14:paraId="5C765CDE" w14:textId="77777777" w:rsidTr="007E3509">
        <w:tc>
          <w:tcPr>
            <w:tcW w:w="10345" w:type="dxa"/>
          </w:tcPr>
          <w:p w14:paraId="3CEED9B7" w14:textId="77777777" w:rsidR="00102D23" w:rsidRPr="009A6460" w:rsidRDefault="00102D23" w:rsidP="007E3509">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mandataire</w:t>
            </w:r>
          </w:p>
          <w:p w14:paraId="32231793" w14:textId="77777777" w:rsidR="00102D23" w:rsidRPr="009A6460" w:rsidRDefault="00102D23" w:rsidP="007E3509">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074C30EE"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0FDDBBA"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75E32A0F"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26D18A32"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AF66AC"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1702AB67" w14:textId="77777777" w:rsidR="00102D23" w:rsidRPr="009A6460" w:rsidRDefault="00102D23" w:rsidP="007E3509">
            <w:pPr>
              <w:suppressAutoHyphens w:val="0"/>
              <w:jc w:val="both"/>
              <w:rPr>
                <w:rFonts w:ascii="Arial" w:hAnsi="Arial" w:cs="Arial"/>
                <w:iCs/>
                <w:sz w:val="18"/>
                <w:szCs w:val="18"/>
                <w:lang w:eastAsia="fr-FR"/>
              </w:rPr>
            </w:pPr>
          </w:p>
        </w:tc>
      </w:tr>
      <w:tr w:rsidR="00102D23" w:rsidRPr="009A6460" w14:paraId="35AB04A4" w14:textId="77777777" w:rsidTr="007E3509">
        <w:tc>
          <w:tcPr>
            <w:tcW w:w="10345" w:type="dxa"/>
          </w:tcPr>
          <w:p w14:paraId="43D5914E" w14:textId="77777777" w:rsidR="00102D23" w:rsidRPr="009A6460" w:rsidRDefault="00102D23" w:rsidP="007E3509">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cotraitant</w:t>
            </w:r>
          </w:p>
          <w:p w14:paraId="7334434F" w14:textId="77777777" w:rsidR="00102D23" w:rsidRPr="009A6460" w:rsidRDefault="00102D23" w:rsidP="007E3509">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37073612"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lastRenderedPageBreak/>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2AB21A7F"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0DAF3855"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610BF37"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B846C83"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424394AA" w14:textId="77777777" w:rsidR="00102D23" w:rsidRPr="009A6460" w:rsidRDefault="00102D23" w:rsidP="007E3509">
            <w:pPr>
              <w:suppressAutoHyphens w:val="0"/>
              <w:jc w:val="both"/>
              <w:rPr>
                <w:rFonts w:ascii="Arial" w:hAnsi="Arial" w:cs="Arial"/>
                <w:iCs/>
                <w:sz w:val="18"/>
                <w:szCs w:val="18"/>
                <w:lang w:eastAsia="fr-FR"/>
              </w:rPr>
            </w:pPr>
          </w:p>
        </w:tc>
      </w:tr>
    </w:tbl>
    <w:p w14:paraId="3F20682B" w14:textId="77777777" w:rsidR="00102D23" w:rsidRPr="00974157" w:rsidRDefault="00102D23" w:rsidP="009B45B9">
      <w:pPr>
        <w:pStyle w:val="fcase1ertab"/>
        <w:tabs>
          <w:tab w:val="left" w:pos="851"/>
        </w:tabs>
        <w:ind w:left="0" w:firstLine="0"/>
        <w:rPr>
          <w:rFonts w:asciiTheme="minorHAnsi" w:hAnsiTheme="minorHAnsi" w:cstheme="minorHAnsi"/>
        </w:rPr>
      </w:pPr>
    </w:p>
    <w:p w14:paraId="25C10B67" w14:textId="77777777" w:rsidR="009B1CD0" w:rsidRPr="000819DD" w:rsidRDefault="009B1CD0" w:rsidP="009B45B9">
      <w:pPr>
        <w:pStyle w:val="fcase1ertab"/>
        <w:tabs>
          <w:tab w:val="left" w:pos="851"/>
        </w:tabs>
        <w:ind w:left="0" w:firstLine="0"/>
        <w:rPr>
          <w:rFonts w:ascii="Arial" w:hAnsi="Arial" w:cs="Arial"/>
        </w:rPr>
      </w:pPr>
      <w:r w:rsidRPr="000819DD">
        <w:rPr>
          <w:rFonts w:ascii="Arial" w:hAnsi="Arial" w:cs="Arial"/>
        </w:rPr>
        <w:t>à livrer les fournitures demandées ou à exécuter les prestations demandées :</w:t>
      </w:r>
    </w:p>
    <w:p w14:paraId="52AD0D8C" w14:textId="6C058393" w:rsidR="009B1CD0" w:rsidRPr="00974157" w:rsidRDefault="001D66D4" w:rsidP="009B45B9">
      <w:pPr>
        <w:pStyle w:val="fcase1ertab"/>
        <w:tabs>
          <w:tab w:val="clear" w:pos="426"/>
          <w:tab w:val="left" w:pos="851"/>
        </w:tabs>
        <w:spacing w:before="120"/>
        <w:ind w:firstLine="142"/>
        <w:rPr>
          <w:rFonts w:asciiTheme="minorHAnsi" w:hAnsiTheme="minorHAnsi" w:cstheme="minorHAnsi"/>
        </w:rPr>
      </w:pPr>
      <w:r w:rsidRPr="000819DD">
        <w:rPr>
          <w:rFonts w:ascii="Arial" w:hAnsi="Arial" w:cs="Arial"/>
        </w:rPr>
        <w:fldChar w:fldCharType="begin">
          <w:ffData>
            <w:name w:val=""/>
            <w:enabled/>
            <w:calcOnExit w:val="0"/>
            <w:checkBox>
              <w:size w:val="20"/>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9B1CD0" w:rsidRPr="000819DD">
        <w:rPr>
          <w:rFonts w:ascii="Arial" w:hAnsi="Arial" w:cs="Arial"/>
        </w:rPr>
        <w:t xml:space="preserve"> </w:t>
      </w:r>
      <w:r w:rsidR="00D27DA6" w:rsidRPr="000819DD">
        <w:rPr>
          <w:rFonts w:ascii="Arial" w:hAnsi="Arial" w:cs="Arial"/>
        </w:rPr>
        <w:t xml:space="preserve"> </w:t>
      </w:r>
      <w:r w:rsidR="009B1CD0" w:rsidRPr="00770268">
        <w:rPr>
          <w:rFonts w:ascii="Arial" w:hAnsi="Arial" w:cs="Arial"/>
        </w:rPr>
        <w:t xml:space="preserve">aux prix </w:t>
      </w:r>
      <w:r w:rsidR="00D74D4B" w:rsidRPr="00770268">
        <w:rPr>
          <w:rFonts w:ascii="Arial" w:hAnsi="Arial" w:cs="Arial"/>
        </w:rPr>
        <w:t>indiqués à l’annexe financière du présent acte d’engagement</w:t>
      </w:r>
      <w:r w:rsidR="009B1CD0" w:rsidRPr="00770268">
        <w:rPr>
          <w:rFonts w:ascii="Arial" w:hAnsi="Arial" w:cs="Arial"/>
        </w:rPr>
        <w:t>.</w:t>
      </w:r>
    </w:p>
    <w:p w14:paraId="6BB9E253" w14:textId="77777777" w:rsidR="009B1CD0" w:rsidRPr="00974157" w:rsidRDefault="009B1CD0" w:rsidP="009B45B9">
      <w:pPr>
        <w:pStyle w:val="fcasegauche"/>
        <w:tabs>
          <w:tab w:val="left" w:pos="851"/>
        </w:tabs>
        <w:spacing w:after="0"/>
        <w:ind w:left="0" w:firstLine="0"/>
        <w:rPr>
          <w:rFonts w:asciiTheme="minorHAnsi" w:hAnsiTheme="minorHAnsi" w:cstheme="minorHAnsi"/>
        </w:rPr>
      </w:pPr>
    </w:p>
    <w:p w14:paraId="6A0E1EC8" w14:textId="77777777" w:rsidR="000C13D8" w:rsidRPr="00974157" w:rsidRDefault="000C13D8" w:rsidP="009B45B9">
      <w:pPr>
        <w:tabs>
          <w:tab w:val="left" w:pos="851"/>
          <w:tab w:val="left" w:pos="6237"/>
        </w:tabs>
        <w:rPr>
          <w:rFonts w:asciiTheme="minorHAnsi" w:hAnsiTheme="minorHAnsi" w:cstheme="minorHAnsi"/>
          <w:b/>
          <w:sz w:val="22"/>
          <w:szCs w:val="22"/>
        </w:rPr>
      </w:pPr>
    </w:p>
    <w:p w14:paraId="14C48204" w14:textId="0B02C349" w:rsidR="009B1CD0" w:rsidRPr="00775833" w:rsidRDefault="009B1CD0" w:rsidP="009B45B9">
      <w:pPr>
        <w:tabs>
          <w:tab w:val="left" w:pos="851"/>
          <w:tab w:val="left" w:pos="6237"/>
        </w:tabs>
        <w:rPr>
          <w:rFonts w:ascii="Arial" w:hAnsi="Arial" w:cs="Arial"/>
          <w:b/>
          <w:iCs/>
          <w:sz w:val="22"/>
          <w:szCs w:val="22"/>
        </w:rPr>
      </w:pPr>
      <w:r w:rsidRPr="00775833">
        <w:rPr>
          <w:rFonts w:ascii="Arial" w:hAnsi="Arial" w:cs="Arial"/>
          <w:b/>
          <w:sz w:val="22"/>
          <w:szCs w:val="22"/>
        </w:rPr>
        <w:t xml:space="preserve">B2 </w:t>
      </w:r>
      <w:r w:rsidR="0021797C" w:rsidRPr="00775833">
        <w:rPr>
          <w:rFonts w:ascii="Arial" w:hAnsi="Arial" w:cs="Arial"/>
          <w:b/>
          <w:sz w:val="22"/>
          <w:szCs w:val="22"/>
        </w:rPr>
        <w:t>–</w:t>
      </w:r>
      <w:r w:rsidRPr="00775833">
        <w:rPr>
          <w:rFonts w:ascii="Arial" w:hAnsi="Arial" w:cs="Arial"/>
          <w:b/>
          <w:sz w:val="22"/>
          <w:szCs w:val="22"/>
        </w:rPr>
        <w:t xml:space="preserve"> </w:t>
      </w:r>
      <w:r w:rsidR="0021797C" w:rsidRPr="00775833">
        <w:rPr>
          <w:rFonts w:ascii="Arial" w:hAnsi="Arial" w:cs="Arial"/>
          <w:b/>
          <w:sz w:val="22"/>
          <w:szCs w:val="22"/>
        </w:rPr>
        <w:t>Nature du groupement et</w:t>
      </w:r>
      <w:r w:rsidR="00036500" w:rsidRPr="00775833">
        <w:rPr>
          <w:rFonts w:ascii="Arial" w:hAnsi="Arial" w:cs="Arial"/>
          <w:b/>
          <w:sz w:val="22"/>
          <w:szCs w:val="22"/>
        </w:rPr>
        <w:t>,</w:t>
      </w:r>
      <w:r w:rsidR="0021797C" w:rsidRPr="00775833">
        <w:rPr>
          <w:rFonts w:ascii="Arial" w:hAnsi="Arial" w:cs="Arial"/>
          <w:b/>
          <w:sz w:val="22"/>
          <w:szCs w:val="22"/>
        </w:rPr>
        <w:t xml:space="preserve"> </w:t>
      </w:r>
      <w:r w:rsidR="00036500" w:rsidRPr="00775833">
        <w:rPr>
          <w:rFonts w:ascii="Arial" w:hAnsi="Arial" w:cs="Arial"/>
          <w:b/>
          <w:sz w:val="22"/>
          <w:szCs w:val="22"/>
        </w:rPr>
        <w:t>en cas de groupement conjoint,</w:t>
      </w:r>
      <w:r w:rsidR="00036500" w:rsidRPr="00775833" w:rsidDel="0021797C">
        <w:rPr>
          <w:rFonts w:ascii="Arial" w:hAnsi="Arial" w:cs="Arial"/>
          <w:b/>
          <w:sz w:val="22"/>
          <w:szCs w:val="22"/>
        </w:rPr>
        <w:t xml:space="preserve"> </w:t>
      </w:r>
      <w:r w:rsidR="0021797C" w:rsidRPr="00775833">
        <w:rPr>
          <w:rFonts w:ascii="Arial" w:hAnsi="Arial" w:cs="Arial"/>
          <w:b/>
          <w:sz w:val="22"/>
          <w:szCs w:val="22"/>
        </w:rPr>
        <w:t>r</w:t>
      </w:r>
      <w:r w:rsidRPr="00775833">
        <w:rPr>
          <w:rFonts w:ascii="Arial" w:hAnsi="Arial" w:cs="Arial"/>
          <w:b/>
          <w:sz w:val="22"/>
          <w:szCs w:val="22"/>
        </w:rPr>
        <w:t>épartition des prestations</w:t>
      </w:r>
    </w:p>
    <w:p w14:paraId="4B2E506E" w14:textId="77777777" w:rsidR="00354C04" w:rsidRPr="00775833" w:rsidRDefault="00354C04" w:rsidP="009B45B9">
      <w:pPr>
        <w:pStyle w:val="fcase1ertab"/>
        <w:tabs>
          <w:tab w:val="left" w:pos="851"/>
        </w:tabs>
        <w:rPr>
          <w:rFonts w:ascii="Arial" w:hAnsi="Arial" w:cs="Arial"/>
        </w:rPr>
      </w:pPr>
      <w:r w:rsidRPr="00775833">
        <w:rPr>
          <w:rFonts w:ascii="Arial" w:hAnsi="Arial" w:cs="Arial"/>
          <w:i/>
          <w:iCs/>
          <w:sz w:val="18"/>
          <w:szCs w:val="18"/>
        </w:rPr>
        <w:t>(</w:t>
      </w:r>
      <w:r w:rsidR="00840934" w:rsidRPr="00775833">
        <w:rPr>
          <w:rFonts w:ascii="Arial" w:hAnsi="Arial" w:cs="Arial"/>
          <w:i/>
          <w:iCs/>
          <w:sz w:val="18"/>
          <w:szCs w:val="18"/>
        </w:rPr>
        <w:t>En</w:t>
      </w:r>
      <w:r w:rsidRPr="00775833">
        <w:rPr>
          <w:rFonts w:ascii="Arial" w:hAnsi="Arial" w:cs="Arial"/>
          <w:i/>
          <w:iCs/>
          <w:sz w:val="18"/>
          <w:szCs w:val="18"/>
        </w:rPr>
        <w:t xml:space="preserve"> cas de groupement d’opérateurs économiques.)</w:t>
      </w:r>
    </w:p>
    <w:p w14:paraId="23DE523C" w14:textId="77777777" w:rsidR="00036500" w:rsidRPr="00974157" w:rsidRDefault="00036500" w:rsidP="009B45B9">
      <w:pPr>
        <w:tabs>
          <w:tab w:val="left" w:pos="851"/>
          <w:tab w:val="left" w:pos="6237"/>
        </w:tabs>
        <w:rPr>
          <w:rFonts w:asciiTheme="minorHAnsi" w:hAnsiTheme="minorHAnsi" w:cstheme="minorHAnsi"/>
          <w:i/>
          <w:iCs/>
          <w:sz w:val="18"/>
          <w:szCs w:val="18"/>
        </w:rPr>
      </w:pPr>
    </w:p>
    <w:p w14:paraId="2FB2B746" w14:textId="77777777" w:rsidR="0021797C" w:rsidRPr="00775833" w:rsidRDefault="0021797C" w:rsidP="009B45B9">
      <w:pPr>
        <w:pStyle w:val="fcase1ertab"/>
        <w:tabs>
          <w:tab w:val="left" w:pos="851"/>
        </w:tabs>
        <w:ind w:left="0" w:firstLine="0"/>
        <w:rPr>
          <w:rFonts w:ascii="Arial" w:hAnsi="Arial" w:cs="Arial"/>
        </w:rPr>
      </w:pPr>
      <w:r w:rsidRPr="00775833">
        <w:rPr>
          <w:rFonts w:ascii="Arial" w:hAnsi="Arial" w:cs="Arial"/>
        </w:rPr>
        <w:t xml:space="preserve">Pour l’exécution du marché </w:t>
      </w:r>
      <w:r w:rsidR="00D90A00" w:rsidRPr="00775833">
        <w:rPr>
          <w:rFonts w:ascii="Arial" w:hAnsi="Arial" w:cs="Arial"/>
        </w:rPr>
        <w:t>public</w:t>
      </w:r>
      <w:r w:rsidRPr="00775833">
        <w:rPr>
          <w:rFonts w:ascii="Arial" w:hAnsi="Arial" w:cs="Arial"/>
        </w:rPr>
        <w:t xml:space="preserve">, le groupement </w:t>
      </w:r>
      <w:r w:rsidR="00036500" w:rsidRPr="00775833">
        <w:rPr>
          <w:rFonts w:ascii="Arial" w:hAnsi="Arial" w:cs="Arial"/>
        </w:rPr>
        <w:t>d’opérateurs économiques est</w:t>
      </w:r>
      <w:r w:rsidRPr="00775833">
        <w:rPr>
          <w:rFonts w:ascii="Arial" w:hAnsi="Arial" w:cs="Arial"/>
        </w:rPr>
        <w:t> :</w:t>
      </w:r>
    </w:p>
    <w:p w14:paraId="4AE204F0" w14:textId="77777777" w:rsidR="00036500" w:rsidRPr="00775833" w:rsidRDefault="00036500" w:rsidP="009B45B9">
      <w:pPr>
        <w:pStyle w:val="fcase1ertab"/>
        <w:tabs>
          <w:tab w:val="left" w:pos="851"/>
        </w:tabs>
        <w:rPr>
          <w:rFonts w:ascii="Arial" w:hAnsi="Arial" w:cs="Arial"/>
        </w:rPr>
      </w:pPr>
      <w:r w:rsidRPr="00775833">
        <w:rPr>
          <w:rFonts w:ascii="Arial" w:hAnsi="Arial" w:cs="Arial"/>
          <w:i/>
          <w:iCs/>
          <w:sz w:val="18"/>
          <w:szCs w:val="18"/>
        </w:rPr>
        <w:t>(Cocher la case correspondante.)</w:t>
      </w:r>
    </w:p>
    <w:p w14:paraId="42BD3BE2" w14:textId="77777777" w:rsidR="00354C04" w:rsidRPr="00775833" w:rsidRDefault="00354C04" w:rsidP="009B45B9">
      <w:pPr>
        <w:pStyle w:val="fcase1ertab"/>
        <w:tabs>
          <w:tab w:val="clear" w:pos="426"/>
          <w:tab w:val="left" w:pos="851"/>
        </w:tabs>
        <w:spacing w:before="120"/>
        <w:ind w:left="0" w:firstLine="851"/>
        <w:rPr>
          <w:rFonts w:ascii="Arial" w:hAnsi="Arial" w:cs="Arial"/>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
          <w:iCs/>
        </w:rPr>
        <w:t xml:space="preserve"> </w:t>
      </w:r>
      <w:r w:rsidRPr="00775833">
        <w:rPr>
          <w:rFonts w:ascii="Arial" w:hAnsi="Arial" w:cs="Arial"/>
        </w:rPr>
        <w:t>conjoint</w:t>
      </w:r>
      <w:r w:rsidRPr="00775833">
        <w:rPr>
          <w:rFonts w:ascii="Arial" w:hAnsi="Arial" w:cs="Arial"/>
        </w:rPr>
        <w:tab/>
      </w:r>
      <w:r w:rsidRPr="00775833">
        <w:rPr>
          <w:rFonts w:ascii="Arial" w:hAnsi="Arial" w:cs="Arial"/>
        </w:rPr>
        <w:tab/>
        <w:t>OU</w:t>
      </w:r>
      <w:r w:rsidRPr="00775833">
        <w:rPr>
          <w:rFonts w:ascii="Arial" w:hAnsi="Arial" w:cs="Arial"/>
        </w:rPr>
        <w:tab/>
      </w:r>
      <w:r w:rsidRPr="00775833">
        <w:rPr>
          <w:rFonts w:ascii="Arial" w:hAnsi="Arial" w:cs="Arial"/>
        </w:rPr>
        <w:tab/>
      </w: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Cs/>
        </w:rPr>
        <w:t xml:space="preserve"> </w:t>
      </w:r>
      <w:r w:rsidRPr="00775833">
        <w:rPr>
          <w:rFonts w:ascii="Arial" w:hAnsi="Arial" w:cs="Arial"/>
        </w:rPr>
        <w:t>solidaire</w:t>
      </w:r>
    </w:p>
    <w:p w14:paraId="04DB94A5" w14:textId="77777777" w:rsidR="009B1CD0" w:rsidRPr="00775833" w:rsidRDefault="009B1CD0" w:rsidP="006C4338">
      <w:pPr>
        <w:tabs>
          <w:tab w:val="left" w:pos="851"/>
        </w:tabs>
        <w:spacing w:before="120"/>
        <w:jc w:val="both"/>
        <w:rPr>
          <w:rFonts w:ascii="Arial" w:hAnsi="Arial" w:cs="Arial"/>
          <w:b/>
          <w:bCs/>
        </w:rPr>
      </w:pPr>
      <w:r w:rsidRPr="00775833">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974157" w14:paraId="51E12E05"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4EF95E0" w14:textId="77777777" w:rsidR="009B1CD0" w:rsidRPr="00775833" w:rsidRDefault="009B1CD0" w:rsidP="006F3DF9">
            <w:pPr>
              <w:tabs>
                <w:tab w:val="left" w:pos="851"/>
              </w:tabs>
              <w:jc w:val="center"/>
              <w:rPr>
                <w:rFonts w:ascii="Arial" w:hAnsi="Arial" w:cs="Arial"/>
                <w:b/>
              </w:rPr>
            </w:pPr>
            <w:r w:rsidRPr="00775833">
              <w:rPr>
                <w:rFonts w:ascii="Arial" w:hAnsi="Arial" w:cs="Arial"/>
                <w:b/>
              </w:rPr>
              <w:t xml:space="preserve">Désignation des membres </w:t>
            </w:r>
          </w:p>
          <w:p w14:paraId="02952D52" w14:textId="77777777" w:rsidR="009B1CD0" w:rsidRPr="00775833" w:rsidRDefault="009B1CD0" w:rsidP="005846FB">
            <w:pPr>
              <w:tabs>
                <w:tab w:val="left" w:pos="851"/>
              </w:tabs>
              <w:jc w:val="center"/>
              <w:rPr>
                <w:rFonts w:ascii="Arial" w:hAnsi="Arial" w:cs="Arial"/>
                <w:b/>
              </w:rPr>
            </w:pPr>
            <w:r w:rsidRPr="00775833">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9761D5" w14:textId="77777777" w:rsidR="009B1CD0" w:rsidRPr="00775833" w:rsidRDefault="009B1CD0" w:rsidP="005846FB">
            <w:pPr>
              <w:pStyle w:val="Titre5"/>
              <w:tabs>
                <w:tab w:val="left" w:pos="851"/>
              </w:tabs>
              <w:ind w:left="0" w:hanging="1008"/>
              <w:jc w:val="center"/>
              <w:rPr>
                <w:b/>
                <w:i w:val="0"/>
                <w:sz w:val="20"/>
              </w:rPr>
            </w:pPr>
            <w:r w:rsidRPr="00775833">
              <w:rPr>
                <w:b/>
                <w:i w:val="0"/>
                <w:sz w:val="20"/>
              </w:rPr>
              <w:t>Prestations exécutées par les membres</w:t>
            </w:r>
          </w:p>
          <w:p w14:paraId="2D536479" w14:textId="77777777" w:rsidR="009B1CD0" w:rsidRPr="00775833" w:rsidRDefault="009B1CD0" w:rsidP="005846FB">
            <w:pPr>
              <w:pStyle w:val="Titre5"/>
              <w:tabs>
                <w:tab w:val="left" w:pos="851"/>
              </w:tabs>
              <w:ind w:left="0" w:hanging="1008"/>
              <w:jc w:val="center"/>
              <w:rPr>
                <w:b/>
              </w:rPr>
            </w:pPr>
            <w:r w:rsidRPr="00775833">
              <w:rPr>
                <w:b/>
                <w:i w:val="0"/>
                <w:sz w:val="20"/>
              </w:rPr>
              <w:t>du groupement conjoint</w:t>
            </w:r>
          </w:p>
        </w:tc>
      </w:tr>
      <w:tr w:rsidR="009B1CD0" w:rsidRPr="00974157" w14:paraId="24E031DE"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2E56223" w14:textId="77777777" w:rsidR="009B1CD0" w:rsidRPr="00775833"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C5243EE" w14:textId="77777777" w:rsidR="009B1CD0" w:rsidRPr="00775833" w:rsidRDefault="009B1CD0" w:rsidP="009B45B9">
            <w:pPr>
              <w:tabs>
                <w:tab w:val="left" w:pos="851"/>
              </w:tabs>
              <w:jc w:val="center"/>
              <w:rPr>
                <w:rFonts w:ascii="Arial" w:hAnsi="Arial" w:cs="Arial"/>
                <w:b/>
              </w:rPr>
            </w:pPr>
            <w:r w:rsidRPr="00775833">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9075B8" w14:textId="77777777" w:rsidR="009B1CD0" w:rsidRPr="00775833" w:rsidRDefault="009B1CD0" w:rsidP="009B45B9">
            <w:pPr>
              <w:tabs>
                <w:tab w:val="left" w:pos="851"/>
              </w:tabs>
              <w:jc w:val="center"/>
              <w:rPr>
                <w:rFonts w:ascii="Arial" w:hAnsi="Arial" w:cs="Arial"/>
                <w:b/>
              </w:rPr>
            </w:pPr>
            <w:r w:rsidRPr="00775833">
              <w:rPr>
                <w:rFonts w:ascii="Arial" w:hAnsi="Arial" w:cs="Arial"/>
                <w:b/>
              </w:rPr>
              <w:t xml:space="preserve">Montant HT </w:t>
            </w:r>
          </w:p>
          <w:p w14:paraId="770D9644" w14:textId="77777777" w:rsidR="009B1CD0" w:rsidRPr="00775833" w:rsidRDefault="009B1CD0" w:rsidP="009B45B9">
            <w:pPr>
              <w:tabs>
                <w:tab w:val="left" w:pos="851"/>
              </w:tabs>
              <w:jc w:val="center"/>
              <w:rPr>
                <w:rFonts w:ascii="Arial" w:hAnsi="Arial" w:cs="Arial"/>
              </w:rPr>
            </w:pPr>
            <w:r w:rsidRPr="00775833">
              <w:rPr>
                <w:rFonts w:ascii="Arial" w:hAnsi="Arial" w:cs="Arial"/>
                <w:b/>
              </w:rPr>
              <w:t>de la prestation</w:t>
            </w:r>
          </w:p>
        </w:tc>
      </w:tr>
      <w:tr w:rsidR="009B1CD0" w:rsidRPr="00974157" w14:paraId="07547A01" w14:textId="77777777">
        <w:trPr>
          <w:trHeight w:val="1021"/>
        </w:trPr>
        <w:tc>
          <w:tcPr>
            <w:tcW w:w="4503" w:type="dxa"/>
            <w:tcBorders>
              <w:top w:val="single" w:sz="4" w:space="0" w:color="000000"/>
              <w:left w:val="single" w:sz="4" w:space="0" w:color="000000"/>
            </w:tcBorders>
            <w:shd w:val="clear" w:color="auto" w:fill="CCFFFF"/>
          </w:tcPr>
          <w:p w14:paraId="5043CB0F" w14:textId="77777777" w:rsidR="009B1CD0" w:rsidRPr="00775833"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7459315" w14:textId="77777777" w:rsidR="009B1CD0" w:rsidRPr="00775833"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537F28F" w14:textId="77777777" w:rsidR="009B1CD0" w:rsidRPr="00775833" w:rsidRDefault="009B1CD0" w:rsidP="006F3DF9">
            <w:pPr>
              <w:tabs>
                <w:tab w:val="left" w:pos="851"/>
              </w:tabs>
              <w:snapToGrid w:val="0"/>
              <w:jc w:val="both"/>
              <w:rPr>
                <w:rFonts w:ascii="Arial" w:hAnsi="Arial" w:cs="Arial"/>
              </w:rPr>
            </w:pPr>
          </w:p>
        </w:tc>
      </w:tr>
      <w:tr w:rsidR="009B1CD0" w:rsidRPr="00974157" w14:paraId="6DFB9E20" w14:textId="77777777">
        <w:trPr>
          <w:trHeight w:val="1021"/>
        </w:trPr>
        <w:tc>
          <w:tcPr>
            <w:tcW w:w="4503" w:type="dxa"/>
            <w:tcBorders>
              <w:left w:val="single" w:sz="4" w:space="0" w:color="000000"/>
            </w:tcBorders>
            <w:shd w:val="clear" w:color="auto" w:fill="auto"/>
          </w:tcPr>
          <w:p w14:paraId="70DF9E56" w14:textId="77777777" w:rsidR="009B1CD0" w:rsidRPr="00775833"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4E871BC" w14:textId="77777777" w:rsidR="009B1CD0" w:rsidRPr="00775833"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44A5D23" w14:textId="77777777" w:rsidR="009B1CD0" w:rsidRPr="00775833" w:rsidRDefault="009B1CD0" w:rsidP="006F3DF9">
            <w:pPr>
              <w:tabs>
                <w:tab w:val="left" w:pos="851"/>
              </w:tabs>
              <w:snapToGrid w:val="0"/>
              <w:jc w:val="both"/>
              <w:rPr>
                <w:rFonts w:ascii="Arial" w:hAnsi="Arial" w:cs="Arial"/>
              </w:rPr>
            </w:pPr>
          </w:p>
        </w:tc>
      </w:tr>
      <w:tr w:rsidR="009B1CD0" w:rsidRPr="00974157" w14:paraId="738610EB" w14:textId="77777777">
        <w:trPr>
          <w:trHeight w:val="1021"/>
        </w:trPr>
        <w:tc>
          <w:tcPr>
            <w:tcW w:w="4503" w:type="dxa"/>
            <w:tcBorders>
              <w:left w:val="single" w:sz="4" w:space="0" w:color="000000"/>
              <w:bottom w:val="single" w:sz="4" w:space="0" w:color="000000"/>
            </w:tcBorders>
            <w:shd w:val="clear" w:color="auto" w:fill="CCFFFF"/>
          </w:tcPr>
          <w:p w14:paraId="637805D2" w14:textId="77777777" w:rsidR="009B1CD0" w:rsidRPr="00775833"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63F29E8" w14:textId="77777777" w:rsidR="009B1CD0" w:rsidRPr="00775833"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B7B4B86" w14:textId="77777777" w:rsidR="009B1CD0" w:rsidRPr="00775833" w:rsidRDefault="009B1CD0" w:rsidP="006F3DF9">
            <w:pPr>
              <w:tabs>
                <w:tab w:val="left" w:pos="851"/>
              </w:tabs>
              <w:snapToGrid w:val="0"/>
              <w:jc w:val="both"/>
              <w:rPr>
                <w:rFonts w:ascii="Arial" w:hAnsi="Arial" w:cs="Arial"/>
              </w:rPr>
            </w:pPr>
          </w:p>
        </w:tc>
      </w:tr>
    </w:tbl>
    <w:p w14:paraId="3A0FF5F2" w14:textId="486E54B4" w:rsidR="009B1CD0" w:rsidRDefault="009B1CD0" w:rsidP="006C4338">
      <w:pPr>
        <w:tabs>
          <w:tab w:val="left" w:pos="851"/>
          <w:tab w:val="left" w:pos="6237"/>
        </w:tabs>
        <w:rPr>
          <w:rFonts w:asciiTheme="minorHAnsi" w:hAnsiTheme="minorHAnsi" w:cstheme="minorHAnsi"/>
        </w:rPr>
      </w:pPr>
    </w:p>
    <w:p w14:paraId="2EC36386" w14:textId="77777777" w:rsidR="009B1CD0" w:rsidRPr="00775833" w:rsidRDefault="009B1CD0" w:rsidP="006F3DF9">
      <w:pPr>
        <w:pStyle w:val="fcase1ertab"/>
        <w:tabs>
          <w:tab w:val="left" w:pos="851"/>
        </w:tabs>
        <w:ind w:left="0" w:firstLine="0"/>
        <w:rPr>
          <w:rFonts w:ascii="Arial" w:hAnsi="Arial" w:cs="Arial"/>
          <w:i/>
          <w:sz w:val="18"/>
          <w:szCs w:val="18"/>
        </w:rPr>
      </w:pPr>
      <w:r w:rsidRPr="00775833">
        <w:rPr>
          <w:rFonts w:ascii="Arial" w:hAnsi="Arial" w:cs="Arial"/>
          <w:b/>
          <w:sz w:val="22"/>
          <w:szCs w:val="22"/>
        </w:rPr>
        <w:t>B3 - Compte (s) à créditer</w:t>
      </w:r>
    </w:p>
    <w:p w14:paraId="06DC442E" w14:textId="77777777" w:rsidR="009B1CD0" w:rsidRPr="00775833" w:rsidRDefault="009B1CD0" w:rsidP="005846FB">
      <w:pPr>
        <w:pStyle w:val="fcase1ertab"/>
        <w:tabs>
          <w:tab w:val="left" w:pos="851"/>
        </w:tabs>
        <w:spacing w:before="120"/>
        <w:ind w:left="0" w:firstLine="0"/>
        <w:rPr>
          <w:rFonts w:ascii="Arial" w:hAnsi="Arial" w:cs="Arial"/>
          <w:b/>
        </w:rPr>
      </w:pPr>
      <w:r w:rsidRPr="00775833">
        <w:rPr>
          <w:rFonts w:ascii="Arial" w:hAnsi="Arial" w:cs="Arial"/>
          <w:i/>
          <w:sz w:val="18"/>
          <w:szCs w:val="18"/>
        </w:rPr>
        <w:t>(Joindre un ou des relevé(s) d’identité bancaire ou postal.)</w:t>
      </w:r>
    </w:p>
    <w:p w14:paraId="61829076" w14:textId="77777777" w:rsidR="009B1CD0" w:rsidRPr="00974157" w:rsidRDefault="009B1CD0" w:rsidP="005846FB">
      <w:pPr>
        <w:pStyle w:val="fcasegauche"/>
        <w:tabs>
          <w:tab w:val="left" w:pos="426"/>
          <w:tab w:val="left" w:pos="851"/>
        </w:tabs>
        <w:spacing w:after="0"/>
        <w:ind w:left="0" w:firstLine="0"/>
        <w:jc w:val="left"/>
        <w:rPr>
          <w:rFonts w:asciiTheme="minorHAnsi" w:hAnsiTheme="minorHAnsi" w:cstheme="minorHAnsi"/>
          <w:b/>
        </w:rPr>
      </w:pPr>
    </w:p>
    <w:p w14:paraId="148786BA" w14:textId="0C302A99" w:rsidR="009B1CD0" w:rsidRPr="00775833" w:rsidRDefault="009B1CD0" w:rsidP="005846FB">
      <w:pPr>
        <w:pStyle w:val="fcasegauche"/>
        <w:tabs>
          <w:tab w:val="left" w:pos="426"/>
          <w:tab w:val="left" w:pos="851"/>
        </w:tabs>
        <w:spacing w:after="0"/>
        <w:ind w:left="0" w:firstLine="0"/>
        <w:jc w:val="left"/>
        <w:rPr>
          <w:rFonts w:ascii="Arial" w:hAnsi="Arial" w:cs="Arial"/>
        </w:rPr>
      </w:pPr>
      <w:r w:rsidRPr="00775833">
        <w:rPr>
          <w:rFonts w:ascii="Arial" w:eastAsia="Wingdings" w:hAnsi="Arial" w:cs="Arial"/>
          <w:b/>
          <w:color w:val="66CCFF"/>
          <w:spacing w:val="-10"/>
        </w:rPr>
        <w:t></w:t>
      </w:r>
      <w:r w:rsidRPr="00775833">
        <w:rPr>
          <w:rFonts w:ascii="Arial" w:eastAsia="Arial" w:hAnsi="Arial" w:cs="Arial"/>
          <w:spacing w:val="-10"/>
        </w:rPr>
        <w:t xml:space="preserve">  </w:t>
      </w:r>
      <w:r w:rsidR="00455CBE" w:rsidRPr="00775833">
        <w:rPr>
          <w:rFonts w:ascii="Arial" w:eastAsia="Arial" w:hAnsi="Arial" w:cs="Arial"/>
          <w:spacing w:val="-10"/>
        </w:rPr>
        <w:t xml:space="preserve"> </w:t>
      </w:r>
      <w:r w:rsidRPr="00775833">
        <w:rPr>
          <w:rFonts w:ascii="Arial" w:hAnsi="Arial" w:cs="Arial"/>
        </w:rPr>
        <w:t>Nom de l’établissement bancaire :</w:t>
      </w:r>
    </w:p>
    <w:p w14:paraId="2BA226A1" w14:textId="77777777" w:rsidR="009B1CD0" w:rsidRPr="00775833" w:rsidRDefault="009B1CD0" w:rsidP="005846FB">
      <w:pPr>
        <w:pStyle w:val="fcasegauche"/>
        <w:tabs>
          <w:tab w:val="left" w:pos="426"/>
          <w:tab w:val="left" w:pos="851"/>
        </w:tabs>
        <w:spacing w:after="0"/>
        <w:ind w:left="0" w:firstLine="0"/>
        <w:jc w:val="left"/>
        <w:rPr>
          <w:rFonts w:ascii="Arial" w:hAnsi="Arial" w:cs="Arial"/>
        </w:rPr>
      </w:pPr>
    </w:p>
    <w:p w14:paraId="731B7D4B" w14:textId="2EDEDE0A" w:rsidR="009B1CD0" w:rsidRPr="00775833" w:rsidRDefault="009B1CD0" w:rsidP="00710FD6">
      <w:pPr>
        <w:pStyle w:val="fcasegauche"/>
        <w:tabs>
          <w:tab w:val="left" w:pos="426"/>
          <w:tab w:val="left" w:pos="851"/>
        </w:tabs>
        <w:spacing w:after="0"/>
        <w:ind w:left="0" w:firstLine="0"/>
        <w:jc w:val="left"/>
        <w:rPr>
          <w:rFonts w:ascii="Arial" w:hAnsi="Arial" w:cs="Arial"/>
          <w:b/>
        </w:rPr>
      </w:pPr>
      <w:r w:rsidRPr="00775833">
        <w:rPr>
          <w:rFonts w:ascii="Arial" w:eastAsia="Wingdings" w:hAnsi="Arial" w:cs="Arial"/>
          <w:b/>
          <w:color w:val="66CCFF"/>
          <w:spacing w:val="-10"/>
        </w:rPr>
        <w:t></w:t>
      </w:r>
      <w:r w:rsidRPr="00775833">
        <w:rPr>
          <w:rFonts w:ascii="Arial" w:eastAsia="Arial" w:hAnsi="Arial" w:cs="Arial"/>
          <w:spacing w:val="-10"/>
        </w:rPr>
        <w:t xml:space="preserve">  </w:t>
      </w:r>
      <w:r w:rsidR="00455CBE" w:rsidRPr="00775833">
        <w:rPr>
          <w:rFonts w:ascii="Arial" w:eastAsia="Arial" w:hAnsi="Arial" w:cs="Arial"/>
          <w:spacing w:val="-10"/>
        </w:rPr>
        <w:t xml:space="preserve"> </w:t>
      </w:r>
      <w:r w:rsidRPr="00775833">
        <w:rPr>
          <w:rFonts w:ascii="Arial" w:hAnsi="Arial" w:cs="Arial"/>
        </w:rPr>
        <w:t>Numéro de compte :</w:t>
      </w:r>
    </w:p>
    <w:p w14:paraId="500C13B8" w14:textId="77777777" w:rsidR="00E85239" w:rsidRPr="00974157" w:rsidRDefault="00E85239" w:rsidP="00E47798">
      <w:pPr>
        <w:pStyle w:val="fcasegauche"/>
        <w:tabs>
          <w:tab w:val="left" w:pos="426"/>
          <w:tab w:val="left" w:pos="851"/>
        </w:tabs>
        <w:spacing w:after="0"/>
        <w:ind w:left="0" w:firstLine="0"/>
        <w:jc w:val="left"/>
        <w:rPr>
          <w:rFonts w:asciiTheme="minorHAnsi" w:hAnsiTheme="minorHAnsi" w:cstheme="minorHAnsi"/>
          <w:b/>
        </w:rPr>
      </w:pPr>
    </w:p>
    <w:p w14:paraId="02F2C34E" w14:textId="77777777" w:rsidR="009B1CD0" w:rsidRPr="00974157" w:rsidRDefault="009B1CD0" w:rsidP="0083205E">
      <w:pPr>
        <w:pStyle w:val="fcasegauche"/>
        <w:tabs>
          <w:tab w:val="left" w:pos="426"/>
          <w:tab w:val="left" w:pos="851"/>
        </w:tabs>
        <w:spacing w:after="0"/>
        <w:ind w:left="0" w:firstLine="0"/>
        <w:jc w:val="left"/>
        <w:rPr>
          <w:rFonts w:asciiTheme="minorHAnsi" w:hAnsiTheme="minorHAnsi" w:cstheme="minorHAnsi"/>
          <w:b/>
        </w:rPr>
      </w:pPr>
    </w:p>
    <w:p w14:paraId="429E0618" w14:textId="77777777" w:rsidR="009B1CD0" w:rsidRPr="00974157" w:rsidRDefault="009B1CD0" w:rsidP="0083205E">
      <w:pPr>
        <w:pStyle w:val="fcasegauche"/>
        <w:tabs>
          <w:tab w:val="left" w:pos="426"/>
          <w:tab w:val="left" w:pos="851"/>
        </w:tabs>
        <w:spacing w:after="0"/>
        <w:ind w:left="0" w:firstLine="0"/>
        <w:jc w:val="left"/>
        <w:rPr>
          <w:rFonts w:asciiTheme="minorHAnsi" w:hAnsiTheme="minorHAnsi" w:cstheme="minorHAnsi"/>
          <w:b/>
        </w:rPr>
      </w:pPr>
      <w:r w:rsidRPr="00775833">
        <w:rPr>
          <w:rFonts w:ascii="Arial" w:hAnsi="Arial" w:cs="Arial"/>
          <w:b/>
          <w:sz w:val="22"/>
          <w:szCs w:val="22"/>
        </w:rPr>
        <w:t>B4 - Avance</w:t>
      </w:r>
      <w:r w:rsidRPr="00974157">
        <w:rPr>
          <w:rFonts w:asciiTheme="minorHAnsi" w:hAnsiTheme="minorHAnsi" w:cstheme="minorHAnsi"/>
          <w:b/>
        </w:rPr>
        <w:t> </w:t>
      </w:r>
      <w:r w:rsidRPr="00775833">
        <w:rPr>
          <w:rFonts w:ascii="Arial" w:hAnsi="Arial" w:cs="Arial"/>
          <w:i/>
          <w:sz w:val="18"/>
          <w:szCs w:val="18"/>
        </w:rPr>
        <w:t>(</w:t>
      </w:r>
      <w:hyperlink r:id="rId11" w:history="1">
        <w:r w:rsidRPr="00775833">
          <w:rPr>
            <w:rStyle w:val="Lienhypertexte"/>
            <w:rFonts w:ascii="Arial" w:hAnsi="Arial" w:cs="Arial"/>
            <w:i/>
            <w:sz w:val="18"/>
            <w:szCs w:val="18"/>
          </w:rPr>
          <w:t>article</w:t>
        </w:r>
        <w:r w:rsidR="009D661E" w:rsidRPr="00775833">
          <w:rPr>
            <w:rStyle w:val="Lienhypertexte"/>
            <w:rFonts w:ascii="Arial" w:hAnsi="Arial" w:cs="Arial"/>
            <w:i/>
            <w:sz w:val="18"/>
            <w:szCs w:val="18"/>
          </w:rPr>
          <w:t> R. 2191-3</w:t>
        </w:r>
      </w:hyperlink>
      <w:r w:rsidR="00CD185D" w:rsidRPr="00775833">
        <w:rPr>
          <w:rFonts w:ascii="Arial" w:hAnsi="Arial" w:cs="Arial"/>
          <w:i/>
          <w:sz w:val="18"/>
          <w:szCs w:val="18"/>
        </w:rPr>
        <w:t xml:space="preserve"> </w:t>
      </w:r>
      <w:r w:rsidR="00D90A00" w:rsidRPr="00775833">
        <w:rPr>
          <w:rFonts w:ascii="Arial" w:hAnsi="Arial" w:cs="Arial"/>
          <w:i/>
          <w:sz w:val="18"/>
          <w:szCs w:val="18"/>
        </w:rPr>
        <w:t xml:space="preserve">ou </w:t>
      </w:r>
      <w:hyperlink r:id="rId12" w:history="1">
        <w:r w:rsidR="00D90A00" w:rsidRPr="00775833">
          <w:rPr>
            <w:rStyle w:val="Lienhypertexte"/>
            <w:rFonts w:ascii="Arial" w:hAnsi="Arial" w:cs="Arial"/>
            <w:i/>
            <w:sz w:val="18"/>
            <w:szCs w:val="18"/>
          </w:rPr>
          <w:t>article </w:t>
        </w:r>
        <w:r w:rsidR="009D661E" w:rsidRPr="00775833">
          <w:rPr>
            <w:rStyle w:val="Lienhypertexte"/>
            <w:rFonts w:ascii="Arial" w:hAnsi="Arial" w:cs="Arial"/>
            <w:i/>
            <w:sz w:val="18"/>
            <w:szCs w:val="18"/>
          </w:rPr>
          <w:t>R. 2391-1</w:t>
        </w:r>
      </w:hyperlink>
      <w:r w:rsidR="009D661E" w:rsidRPr="00775833">
        <w:rPr>
          <w:rFonts w:ascii="Arial" w:hAnsi="Arial" w:cs="Arial"/>
          <w:i/>
          <w:sz w:val="18"/>
          <w:szCs w:val="18"/>
        </w:rPr>
        <w:t xml:space="preserve"> </w:t>
      </w:r>
      <w:r w:rsidR="00D90A00" w:rsidRPr="00775833">
        <w:rPr>
          <w:rFonts w:ascii="Arial" w:hAnsi="Arial" w:cs="Arial"/>
          <w:i/>
          <w:sz w:val="18"/>
          <w:szCs w:val="18"/>
        </w:rPr>
        <w:t xml:space="preserve">du </w:t>
      </w:r>
      <w:r w:rsidR="00156924" w:rsidRPr="00775833">
        <w:rPr>
          <w:rFonts w:ascii="Arial" w:hAnsi="Arial" w:cs="Arial"/>
          <w:i/>
          <w:sz w:val="18"/>
          <w:szCs w:val="18"/>
        </w:rPr>
        <w:t>code de la commande publique</w:t>
      </w:r>
      <w:r w:rsidRPr="00775833">
        <w:rPr>
          <w:rFonts w:ascii="Arial" w:hAnsi="Arial" w:cs="Arial"/>
          <w:i/>
          <w:sz w:val="18"/>
          <w:szCs w:val="18"/>
        </w:rPr>
        <w:t>)</w:t>
      </w:r>
    </w:p>
    <w:p w14:paraId="680A4E5D" w14:textId="77777777" w:rsidR="009B1CD0" w:rsidRPr="00974157" w:rsidRDefault="009B1CD0" w:rsidP="00934503">
      <w:pPr>
        <w:tabs>
          <w:tab w:val="left" w:pos="426"/>
          <w:tab w:val="left" w:pos="851"/>
        </w:tabs>
        <w:rPr>
          <w:rFonts w:asciiTheme="minorHAnsi" w:hAnsiTheme="minorHAnsi" w:cstheme="minorHAnsi"/>
          <w:b/>
        </w:rPr>
      </w:pPr>
    </w:p>
    <w:p w14:paraId="58E863B0" w14:textId="77777777" w:rsidR="00494F2A" w:rsidRPr="00974157" w:rsidRDefault="00494F2A" w:rsidP="00494F2A">
      <w:pPr>
        <w:pStyle w:val="fcasegauche"/>
        <w:tabs>
          <w:tab w:val="left" w:pos="426"/>
          <w:tab w:val="left" w:pos="851"/>
        </w:tabs>
        <w:spacing w:after="0"/>
        <w:ind w:left="0" w:firstLine="0"/>
        <w:jc w:val="left"/>
        <w:rPr>
          <w:rFonts w:asciiTheme="minorHAnsi" w:hAnsiTheme="minorHAnsi" w:cstheme="minorHAnsi"/>
          <w:i/>
          <w:sz w:val="18"/>
          <w:szCs w:val="18"/>
        </w:rPr>
      </w:pPr>
      <w:r w:rsidRPr="00974157">
        <w:rPr>
          <w:rFonts w:asciiTheme="minorHAnsi" w:hAnsiTheme="minorHAnsi" w:cstheme="minorHAnsi"/>
        </w:rPr>
        <w:t>Je renonce au bénéfice de l'avance :</w:t>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fldChar w:fldCharType="begin">
          <w:ffData>
            <w:name w:val=""/>
            <w:enabled/>
            <w:calcOnExit w:val="0"/>
            <w:checkBox>
              <w:size w:val="20"/>
              <w:default w:val="0"/>
            </w:checkBox>
          </w:ffData>
        </w:fldChar>
      </w:r>
      <w:r w:rsidRPr="00974157">
        <w:rPr>
          <w:rFonts w:asciiTheme="minorHAnsi" w:hAnsiTheme="minorHAnsi" w:cstheme="minorHAnsi"/>
        </w:rPr>
        <w:instrText xml:space="preserve"> FORMCHECKBOX </w:instrText>
      </w:r>
      <w:r w:rsidRPr="00974157">
        <w:rPr>
          <w:rFonts w:asciiTheme="minorHAnsi" w:hAnsiTheme="minorHAnsi" w:cstheme="minorHAnsi"/>
        </w:rPr>
      </w:r>
      <w:r w:rsidRPr="00974157">
        <w:rPr>
          <w:rFonts w:asciiTheme="minorHAnsi" w:hAnsiTheme="minorHAnsi" w:cstheme="minorHAnsi"/>
        </w:rPr>
        <w:fldChar w:fldCharType="separate"/>
      </w:r>
      <w:r w:rsidRPr="00974157">
        <w:rPr>
          <w:rFonts w:asciiTheme="minorHAnsi" w:hAnsiTheme="minorHAnsi" w:cstheme="minorHAnsi"/>
        </w:rPr>
        <w:fldChar w:fldCharType="end"/>
      </w:r>
      <w:r w:rsidRPr="00974157">
        <w:rPr>
          <w:rFonts w:asciiTheme="minorHAnsi" w:hAnsiTheme="minorHAnsi" w:cstheme="minorHAnsi"/>
        </w:rPr>
        <w:tab/>
        <w:t>Non</w:t>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fldChar w:fldCharType="begin">
          <w:ffData>
            <w:name w:val=""/>
            <w:enabled/>
            <w:calcOnExit w:val="0"/>
            <w:checkBox>
              <w:size w:val="20"/>
              <w:default w:val="0"/>
            </w:checkBox>
          </w:ffData>
        </w:fldChar>
      </w:r>
      <w:r w:rsidRPr="00974157">
        <w:rPr>
          <w:rFonts w:asciiTheme="minorHAnsi" w:hAnsiTheme="minorHAnsi" w:cstheme="minorHAnsi"/>
        </w:rPr>
        <w:instrText xml:space="preserve"> FORMCHECKBOX </w:instrText>
      </w:r>
      <w:r w:rsidRPr="00974157">
        <w:rPr>
          <w:rFonts w:asciiTheme="minorHAnsi" w:hAnsiTheme="minorHAnsi" w:cstheme="minorHAnsi"/>
        </w:rPr>
      </w:r>
      <w:r w:rsidRPr="00974157">
        <w:rPr>
          <w:rFonts w:asciiTheme="minorHAnsi" w:hAnsiTheme="minorHAnsi" w:cstheme="minorHAnsi"/>
        </w:rPr>
        <w:fldChar w:fldCharType="separate"/>
      </w:r>
      <w:r w:rsidRPr="00974157">
        <w:rPr>
          <w:rFonts w:asciiTheme="minorHAnsi" w:hAnsiTheme="minorHAnsi" w:cstheme="minorHAnsi"/>
        </w:rPr>
        <w:fldChar w:fldCharType="end"/>
      </w:r>
      <w:r w:rsidRPr="00974157">
        <w:rPr>
          <w:rFonts w:asciiTheme="minorHAnsi" w:hAnsiTheme="minorHAnsi" w:cstheme="minorHAnsi"/>
        </w:rPr>
        <w:tab/>
        <w:t>Oui</w:t>
      </w:r>
    </w:p>
    <w:p w14:paraId="31DBF169" w14:textId="664541B5" w:rsidR="009B1CD0" w:rsidRPr="00775833" w:rsidRDefault="00494F2A" w:rsidP="00494F2A">
      <w:pPr>
        <w:tabs>
          <w:tab w:val="left" w:pos="851"/>
        </w:tabs>
        <w:rPr>
          <w:rFonts w:ascii="Arial" w:hAnsi="Arial" w:cs="Arial"/>
          <w:bCs/>
        </w:rPr>
      </w:pPr>
      <w:r w:rsidRPr="00974157">
        <w:rPr>
          <w:rFonts w:asciiTheme="minorHAnsi" w:hAnsiTheme="minorHAnsi" w:cstheme="minorHAnsi"/>
          <w:i/>
          <w:sz w:val="18"/>
          <w:szCs w:val="18"/>
        </w:rPr>
        <w:t>(Cocher la case correspondante.)</w:t>
      </w:r>
    </w:p>
    <w:p w14:paraId="19219836" w14:textId="77777777" w:rsidR="009B1CD0" w:rsidRPr="00974157" w:rsidRDefault="009B1CD0" w:rsidP="009B45B9">
      <w:pPr>
        <w:tabs>
          <w:tab w:val="left" w:pos="426"/>
          <w:tab w:val="left" w:pos="851"/>
        </w:tabs>
        <w:jc w:val="both"/>
        <w:rPr>
          <w:rFonts w:asciiTheme="minorHAnsi" w:hAnsiTheme="minorHAnsi" w:cstheme="minorHAnsi"/>
          <w:b/>
        </w:rPr>
      </w:pPr>
    </w:p>
    <w:p w14:paraId="22E92F27" w14:textId="632AEDE1" w:rsidR="009B1CD0" w:rsidRPr="00775833" w:rsidRDefault="009B1CD0" w:rsidP="009B45B9">
      <w:pPr>
        <w:pStyle w:val="Titre4"/>
        <w:tabs>
          <w:tab w:val="clear" w:pos="4111"/>
          <w:tab w:val="left" w:pos="426"/>
          <w:tab w:val="left" w:pos="851"/>
        </w:tabs>
      </w:pPr>
      <w:r w:rsidRPr="00775833">
        <w:rPr>
          <w:sz w:val="22"/>
          <w:szCs w:val="22"/>
        </w:rPr>
        <w:t>B5 -</w:t>
      </w:r>
      <w:r w:rsidRPr="00775833">
        <w:rPr>
          <w:b w:val="0"/>
          <w:sz w:val="22"/>
          <w:szCs w:val="22"/>
        </w:rPr>
        <w:t xml:space="preserve"> </w:t>
      </w:r>
      <w:r w:rsidRPr="00775833">
        <w:rPr>
          <w:sz w:val="22"/>
          <w:szCs w:val="22"/>
        </w:rPr>
        <w:t xml:space="preserve">Durée </w:t>
      </w:r>
      <w:r w:rsidR="00201096">
        <w:rPr>
          <w:sz w:val="22"/>
          <w:szCs w:val="22"/>
        </w:rPr>
        <w:t xml:space="preserve">d’exécution </w:t>
      </w:r>
      <w:r w:rsidR="002840F4" w:rsidRPr="00775833">
        <w:rPr>
          <w:sz w:val="22"/>
          <w:szCs w:val="22"/>
        </w:rPr>
        <w:t>du marché</w:t>
      </w:r>
      <w:r w:rsidR="00C75990" w:rsidRPr="00775833">
        <w:rPr>
          <w:sz w:val="22"/>
          <w:szCs w:val="22"/>
        </w:rPr>
        <w:t xml:space="preserve"> public</w:t>
      </w:r>
    </w:p>
    <w:p w14:paraId="2AB3FBF0" w14:textId="418FBF5A" w:rsidR="009B1CD0" w:rsidRPr="00775833" w:rsidRDefault="004C0D07" w:rsidP="46903E6C">
      <w:pPr>
        <w:tabs>
          <w:tab w:val="left" w:pos="576"/>
          <w:tab w:val="left" w:pos="851"/>
        </w:tabs>
        <w:spacing w:before="120"/>
        <w:jc w:val="both"/>
        <w:rPr>
          <w:rFonts w:ascii="Arial" w:hAnsi="Arial" w:cs="Arial"/>
        </w:rPr>
      </w:pPr>
      <w:r>
        <w:rPr>
          <w:rFonts w:ascii="Arial" w:hAnsi="Arial" w:cs="Arial"/>
        </w:rPr>
        <w:t>L’accord-cadre est conclu pour une durée de 12 mois</w:t>
      </w:r>
      <w:r w:rsidR="00201096">
        <w:rPr>
          <w:rFonts w:ascii="Arial" w:hAnsi="Arial" w:cs="Arial"/>
        </w:rPr>
        <w:t xml:space="preserve"> </w:t>
      </w:r>
      <w:r w:rsidR="009B1CD0" w:rsidRPr="00775833">
        <w:rPr>
          <w:rFonts w:ascii="Arial" w:hAnsi="Arial" w:cs="Arial"/>
        </w:rPr>
        <w:t>à compter de la date de notification</w:t>
      </w:r>
      <w:r w:rsidR="00F11B1D" w:rsidRPr="00775833">
        <w:rPr>
          <w:rFonts w:ascii="Arial" w:hAnsi="Arial" w:cs="Arial"/>
        </w:rPr>
        <w:t>.</w:t>
      </w:r>
      <w:r w:rsidR="00201096">
        <w:rPr>
          <w:rFonts w:ascii="Arial" w:hAnsi="Arial" w:cs="Arial"/>
        </w:rPr>
        <w:t xml:space="preserve"> </w:t>
      </w:r>
    </w:p>
    <w:p w14:paraId="769D0D3C" w14:textId="77777777" w:rsidR="009B1CD0" w:rsidRPr="00775833" w:rsidRDefault="009B1CD0" w:rsidP="009B45B9">
      <w:pPr>
        <w:tabs>
          <w:tab w:val="left" w:pos="426"/>
          <w:tab w:val="left" w:pos="851"/>
        </w:tabs>
        <w:jc w:val="both"/>
        <w:rPr>
          <w:rFonts w:ascii="Arial" w:hAnsi="Arial" w:cs="Arial"/>
          <w:b/>
        </w:rPr>
      </w:pPr>
    </w:p>
    <w:p w14:paraId="4FE06FFD" w14:textId="19FBB960" w:rsidR="009B1CD0" w:rsidRPr="00775833" w:rsidRDefault="004C0D07"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L’accord-cadre</w:t>
      </w:r>
      <w:r w:rsidR="009B1CD0" w:rsidRPr="00775833">
        <w:rPr>
          <w:rFonts w:ascii="Arial" w:hAnsi="Arial" w:cs="Arial"/>
        </w:rPr>
        <w:t xml:space="preserve"> est reconductible :</w:t>
      </w:r>
      <w:r w:rsidR="009B1CD0" w:rsidRPr="00775833">
        <w:rPr>
          <w:rFonts w:ascii="Arial" w:hAnsi="Arial" w:cs="Arial"/>
        </w:rPr>
        <w:tab/>
      </w:r>
      <w:r w:rsidR="009B1CD0" w:rsidRPr="00775833">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9B1CD0" w:rsidRPr="00775833">
        <w:rPr>
          <w:rFonts w:ascii="Arial" w:hAnsi="Arial" w:cs="Arial"/>
        </w:rPr>
        <w:tab/>
      </w:r>
      <w:r w:rsidR="009D661E" w:rsidRPr="00775833">
        <w:rPr>
          <w:rFonts w:ascii="Arial" w:hAnsi="Arial" w:cs="Arial"/>
        </w:rPr>
        <w:t>Non</w:t>
      </w:r>
      <w:r w:rsidR="009B1CD0" w:rsidRPr="00775833">
        <w:rPr>
          <w:rFonts w:ascii="Arial" w:hAnsi="Arial" w:cs="Arial"/>
        </w:rPr>
        <w:tab/>
      </w:r>
      <w:r w:rsidR="009B1CD0" w:rsidRPr="00775833">
        <w:rPr>
          <w:rFonts w:ascii="Arial" w:hAnsi="Arial" w:cs="Arial"/>
        </w:rPr>
        <w:tab/>
      </w:r>
      <w:r w:rsidR="009B1CD0" w:rsidRPr="00775833">
        <w:rPr>
          <w:rFonts w:ascii="Arial" w:hAnsi="Arial" w:cs="Arial"/>
        </w:rPr>
        <w:tab/>
      </w: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9B1CD0" w:rsidRPr="00775833">
        <w:rPr>
          <w:rFonts w:ascii="Arial" w:hAnsi="Arial" w:cs="Arial"/>
        </w:rPr>
        <w:tab/>
      </w:r>
      <w:r w:rsidR="009D661E" w:rsidRPr="00775833">
        <w:rPr>
          <w:rFonts w:ascii="Arial" w:hAnsi="Arial" w:cs="Arial"/>
        </w:rPr>
        <w:t>Oui</w:t>
      </w:r>
    </w:p>
    <w:p w14:paraId="71EFA7E5" w14:textId="77777777" w:rsidR="008C5F49" w:rsidRDefault="008C5F49" w:rsidP="008C5F49">
      <w:pPr>
        <w:tabs>
          <w:tab w:val="left" w:pos="426"/>
          <w:tab w:val="left" w:pos="851"/>
        </w:tabs>
        <w:jc w:val="both"/>
        <w:rPr>
          <w:rFonts w:ascii="Arial" w:hAnsi="Arial" w:cs="Arial"/>
        </w:rPr>
      </w:pPr>
    </w:p>
    <w:p w14:paraId="1944C84B" w14:textId="2A7F5514" w:rsidR="008C5F49" w:rsidRPr="00775833" w:rsidRDefault="008C5F49" w:rsidP="008C5F49">
      <w:pPr>
        <w:tabs>
          <w:tab w:val="left" w:pos="426"/>
          <w:tab w:val="left" w:pos="851"/>
        </w:tabs>
        <w:jc w:val="both"/>
        <w:rPr>
          <w:rFonts w:ascii="Arial" w:hAnsi="Arial" w:cs="Arial"/>
        </w:rPr>
      </w:pPr>
      <w:r w:rsidRPr="00775833">
        <w:rPr>
          <w:rFonts w:ascii="Arial" w:hAnsi="Arial" w:cs="Arial"/>
        </w:rPr>
        <w:t>Si oui, préciser :</w:t>
      </w:r>
    </w:p>
    <w:p w14:paraId="7EC4B019" w14:textId="55F46A80" w:rsidR="008C5F49" w:rsidRPr="007D7C6B" w:rsidRDefault="008C5F49" w:rsidP="008C5F49">
      <w:pPr>
        <w:numPr>
          <w:ilvl w:val="0"/>
          <w:numId w:val="1"/>
        </w:numPr>
        <w:tabs>
          <w:tab w:val="left" w:pos="426"/>
          <w:tab w:val="left" w:pos="851"/>
        </w:tabs>
        <w:spacing w:before="120" w:line="259" w:lineRule="auto"/>
        <w:ind w:left="924" w:hanging="357"/>
        <w:jc w:val="both"/>
        <w:rPr>
          <w:rFonts w:ascii="Arial" w:eastAsia="Univers" w:hAnsi="Arial" w:cs="Arial"/>
        </w:rPr>
      </w:pPr>
      <w:r w:rsidRPr="00775833">
        <w:rPr>
          <w:rFonts w:ascii="Arial" w:hAnsi="Arial" w:cs="Arial"/>
        </w:rPr>
        <w:t xml:space="preserve">Nombre des reconductions : </w:t>
      </w:r>
      <w:r w:rsidRPr="007D7C6B">
        <w:rPr>
          <w:rFonts w:ascii="Arial" w:hAnsi="Arial" w:cs="Arial"/>
        </w:rPr>
        <w:t>3</w:t>
      </w:r>
    </w:p>
    <w:p w14:paraId="7BC217B7" w14:textId="79309D87" w:rsidR="008C5F49" w:rsidRPr="008744E7" w:rsidRDefault="008C5F49" w:rsidP="008C5F49">
      <w:pPr>
        <w:numPr>
          <w:ilvl w:val="0"/>
          <w:numId w:val="1"/>
        </w:numPr>
        <w:tabs>
          <w:tab w:val="left" w:pos="426"/>
          <w:tab w:val="left" w:pos="851"/>
        </w:tabs>
        <w:spacing w:before="120" w:line="259" w:lineRule="auto"/>
        <w:ind w:left="924" w:hanging="357"/>
        <w:jc w:val="both"/>
        <w:rPr>
          <w:rFonts w:ascii="Arial" w:eastAsia="Univers" w:hAnsi="Arial" w:cs="Arial"/>
        </w:rPr>
      </w:pPr>
      <w:r w:rsidRPr="00775833">
        <w:rPr>
          <w:rFonts w:ascii="Arial" w:hAnsi="Arial" w:cs="Arial"/>
        </w:rPr>
        <w:t>Durée de la reconduction :</w:t>
      </w:r>
      <w:r>
        <w:rPr>
          <w:rFonts w:ascii="Arial" w:hAnsi="Arial" w:cs="Arial"/>
        </w:rPr>
        <w:t xml:space="preserve"> </w:t>
      </w:r>
      <w:r w:rsidRPr="008744E7">
        <w:rPr>
          <w:rFonts w:ascii="Arial" w:hAnsi="Arial" w:cs="Arial"/>
        </w:rPr>
        <w:t>12 mois</w:t>
      </w:r>
    </w:p>
    <w:p w14:paraId="0578DE48" w14:textId="77777777" w:rsidR="008C5F49" w:rsidRDefault="008C5F49" w:rsidP="003B42D6">
      <w:pPr>
        <w:tabs>
          <w:tab w:val="left" w:pos="426"/>
          <w:tab w:val="left" w:pos="851"/>
        </w:tabs>
        <w:spacing w:before="120"/>
        <w:jc w:val="both"/>
        <w:rPr>
          <w:rFonts w:asciiTheme="minorHAnsi" w:hAnsiTheme="minorHAnsi" w:cstheme="minorHAnsi"/>
          <w:b/>
        </w:rPr>
      </w:pPr>
    </w:p>
    <w:p w14:paraId="4D06C9FA" w14:textId="1CE0521D" w:rsidR="009E16C3" w:rsidRPr="00775833" w:rsidRDefault="009E16C3" w:rsidP="00365FAD">
      <w:pPr>
        <w:pStyle w:val="Titre4"/>
        <w:tabs>
          <w:tab w:val="clear" w:pos="4111"/>
          <w:tab w:val="left" w:pos="426"/>
          <w:tab w:val="left" w:pos="851"/>
        </w:tabs>
        <w:rPr>
          <w:b w:val="0"/>
          <w:bCs/>
          <w:sz w:val="22"/>
          <w:szCs w:val="22"/>
          <w:highlight w:val="yellow"/>
        </w:rPr>
      </w:pPr>
      <w:r w:rsidRPr="00775833">
        <w:rPr>
          <w:sz w:val="22"/>
          <w:szCs w:val="22"/>
        </w:rPr>
        <w:t>B6 - Délai de validité de l’offre </w:t>
      </w:r>
    </w:p>
    <w:p w14:paraId="187F5B35" w14:textId="09346808" w:rsidR="009E16C3" w:rsidRPr="00775833" w:rsidRDefault="00365FAD" w:rsidP="009E16C3">
      <w:pPr>
        <w:pStyle w:val="fcase1ertab"/>
        <w:spacing w:before="60" w:after="60"/>
        <w:ind w:left="0" w:firstLine="0"/>
        <w:rPr>
          <w:rFonts w:ascii="Arial" w:hAnsi="Arial" w:cs="Arial"/>
        </w:rPr>
      </w:pPr>
      <w:r w:rsidRPr="00775833">
        <w:rPr>
          <w:rFonts w:ascii="Arial" w:hAnsi="Arial" w:cs="Arial"/>
        </w:rPr>
        <w:t>L</w:t>
      </w:r>
      <w:r w:rsidR="009E16C3" w:rsidRPr="00775833">
        <w:rPr>
          <w:rFonts w:ascii="Arial" w:hAnsi="Arial" w:cs="Arial"/>
        </w:rPr>
        <w:t>e délai de validité de l’offre est de</w:t>
      </w:r>
      <w:r w:rsidR="009E16C3" w:rsidRPr="00775833">
        <w:rPr>
          <w:rFonts w:ascii="Arial" w:hAnsi="Arial" w:cs="Arial"/>
          <w:b/>
          <w:bCs/>
          <w:color w:val="FF0000"/>
        </w:rPr>
        <w:t xml:space="preserve"> </w:t>
      </w:r>
      <w:r w:rsidR="004C0D07">
        <w:rPr>
          <w:rFonts w:ascii="Arial" w:hAnsi="Arial" w:cs="Arial"/>
          <w:b/>
          <w:bCs/>
        </w:rPr>
        <w:t>180</w:t>
      </w:r>
      <w:r w:rsidR="00E56675" w:rsidRPr="00775833">
        <w:rPr>
          <w:rFonts w:ascii="Arial" w:hAnsi="Arial" w:cs="Arial"/>
          <w:b/>
          <w:bCs/>
        </w:rPr>
        <w:t xml:space="preserve"> </w:t>
      </w:r>
      <w:r w:rsidR="009E16C3" w:rsidRPr="00775833">
        <w:rPr>
          <w:rFonts w:ascii="Arial" w:hAnsi="Arial" w:cs="Arial"/>
          <w:b/>
          <w:bCs/>
        </w:rPr>
        <w:t>jours</w:t>
      </w:r>
      <w:r w:rsidR="009E16C3" w:rsidRPr="00775833">
        <w:rPr>
          <w:rFonts w:ascii="Arial" w:hAnsi="Arial" w:cs="Arial"/>
        </w:rPr>
        <w:t xml:space="preserve"> à compter de la date limite de remise de </w:t>
      </w:r>
      <w:r w:rsidR="004E1F82">
        <w:rPr>
          <w:rFonts w:ascii="Arial" w:hAnsi="Arial" w:cs="Arial"/>
        </w:rPr>
        <w:t>l’</w:t>
      </w:r>
      <w:r w:rsidR="009E16C3" w:rsidRPr="00775833">
        <w:rPr>
          <w:rFonts w:ascii="Arial" w:hAnsi="Arial" w:cs="Arial"/>
        </w:rPr>
        <w:t>offre (DLRO).</w:t>
      </w:r>
    </w:p>
    <w:p w14:paraId="233F4355" w14:textId="77777777" w:rsidR="009E16C3" w:rsidRDefault="009E16C3" w:rsidP="003B42D6">
      <w:pPr>
        <w:tabs>
          <w:tab w:val="left" w:pos="426"/>
          <w:tab w:val="left" w:pos="851"/>
        </w:tabs>
        <w:spacing w:before="120"/>
        <w:jc w:val="both"/>
        <w:rPr>
          <w:rFonts w:asciiTheme="minorHAnsi" w:hAnsiTheme="minorHAnsi" w:cstheme="minorHAnsi"/>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974157" w14:paraId="7916D604" w14:textId="77777777" w:rsidTr="009E16C3">
        <w:tc>
          <w:tcPr>
            <w:tcW w:w="10419" w:type="dxa"/>
            <w:shd w:val="clear" w:color="auto" w:fill="66CCFF"/>
          </w:tcPr>
          <w:p w14:paraId="5B004B14" w14:textId="77777777" w:rsidR="009B1CD0" w:rsidRPr="00775833" w:rsidRDefault="009B1CD0" w:rsidP="00C630AD">
            <w:pPr>
              <w:tabs>
                <w:tab w:val="left" w:pos="-142"/>
                <w:tab w:val="left" w:pos="851"/>
                <w:tab w:val="left" w:pos="4111"/>
              </w:tabs>
              <w:jc w:val="both"/>
              <w:rPr>
                <w:rFonts w:ascii="Arial" w:hAnsi="Arial" w:cs="Arial"/>
              </w:rPr>
            </w:pPr>
            <w:r w:rsidRPr="00775833">
              <w:rPr>
                <w:rFonts w:ascii="Arial" w:hAnsi="Arial" w:cs="Arial"/>
                <w:b/>
                <w:bCs/>
                <w:sz w:val="22"/>
                <w:szCs w:val="22"/>
              </w:rPr>
              <w:t xml:space="preserve">C - Signature </w:t>
            </w:r>
            <w:r w:rsidR="00660727" w:rsidRPr="00775833">
              <w:rPr>
                <w:rFonts w:ascii="Arial" w:hAnsi="Arial" w:cs="Arial"/>
                <w:b/>
                <w:bCs/>
                <w:sz w:val="22"/>
                <w:szCs w:val="22"/>
              </w:rPr>
              <w:t xml:space="preserve">du marché </w:t>
            </w:r>
            <w:r w:rsidR="00FE48C9" w:rsidRPr="00775833">
              <w:rPr>
                <w:rFonts w:ascii="Arial" w:hAnsi="Arial" w:cs="Arial"/>
                <w:b/>
                <w:bCs/>
                <w:sz w:val="22"/>
                <w:szCs w:val="22"/>
              </w:rPr>
              <w:t>public</w:t>
            </w:r>
            <w:r w:rsidRPr="00775833">
              <w:rPr>
                <w:rFonts w:ascii="Arial" w:hAnsi="Arial" w:cs="Arial"/>
                <w:b/>
                <w:bCs/>
                <w:sz w:val="22"/>
                <w:szCs w:val="22"/>
              </w:rPr>
              <w:t xml:space="preserve"> par le </w:t>
            </w:r>
            <w:r w:rsidR="00036500" w:rsidRPr="00775833">
              <w:rPr>
                <w:rFonts w:ascii="Arial" w:hAnsi="Arial" w:cs="Arial"/>
                <w:b/>
                <w:bCs/>
                <w:sz w:val="22"/>
                <w:szCs w:val="22"/>
              </w:rPr>
              <w:t>titulaire individuel ou</w:t>
            </w:r>
            <w:r w:rsidR="00354C04" w:rsidRPr="00775833">
              <w:rPr>
                <w:rFonts w:ascii="Arial" w:hAnsi="Arial" w:cs="Arial"/>
                <w:b/>
                <w:bCs/>
                <w:sz w:val="22"/>
                <w:szCs w:val="22"/>
              </w:rPr>
              <w:t>, en cas groupement, le mandataire dûment habilité ou</w:t>
            </w:r>
            <w:r w:rsidR="00036500" w:rsidRPr="00775833">
              <w:rPr>
                <w:rFonts w:ascii="Arial" w:hAnsi="Arial" w:cs="Arial"/>
                <w:b/>
                <w:bCs/>
                <w:sz w:val="22"/>
                <w:szCs w:val="22"/>
              </w:rPr>
              <w:t xml:space="preserve"> chaque membre du groupement</w:t>
            </w:r>
          </w:p>
        </w:tc>
      </w:tr>
    </w:tbl>
    <w:p w14:paraId="7196D064" w14:textId="77777777" w:rsidR="009B1CD0" w:rsidRPr="00974157" w:rsidRDefault="009B1CD0" w:rsidP="006C4338">
      <w:pPr>
        <w:tabs>
          <w:tab w:val="left" w:pos="851"/>
        </w:tabs>
        <w:jc w:val="both"/>
        <w:rPr>
          <w:rFonts w:asciiTheme="minorHAnsi" w:hAnsiTheme="minorHAnsi" w:cstheme="minorHAnsi"/>
        </w:rPr>
      </w:pPr>
    </w:p>
    <w:p w14:paraId="108BE5D6" w14:textId="77777777" w:rsidR="005824AE" w:rsidRPr="00775833" w:rsidRDefault="005824AE" w:rsidP="005824AE">
      <w:pPr>
        <w:pStyle w:val="Default"/>
        <w:jc w:val="both"/>
        <w:rPr>
          <w:sz w:val="20"/>
          <w:szCs w:val="20"/>
        </w:rPr>
      </w:pPr>
      <w:r w:rsidRPr="00775833">
        <w:rPr>
          <w:b/>
          <w:sz w:val="20"/>
          <w:szCs w:val="20"/>
        </w:rPr>
        <w:t>Attention</w:t>
      </w:r>
      <w:r w:rsidRPr="00775833">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775833">
        <w:rPr>
          <w:sz w:val="20"/>
          <w:szCs w:val="20"/>
          <w:u w:val="single"/>
        </w:rPr>
        <w:t>et</w:t>
      </w:r>
      <w:r w:rsidRPr="00775833">
        <w:rPr>
          <w:sz w:val="20"/>
          <w:szCs w:val="20"/>
        </w:rPr>
        <w:t xml:space="preserve"> le sous-traitant concerné, il convient de faire signer ce DC4 par le biais du formulaire ATTRI2.</w:t>
      </w:r>
    </w:p>
    <w:p w14:paraId="34FF1C98" w14:textId="77777777" w:rsidR="005824AE" w:rsidRPr="00974157" w:rsidRDefault="005824AE" w:rsidP="006C4338">
      <w:pPr>
        <w:tabs>
          <w:tab w:val="left" w:pos="851"/>
        </w:tabs>
        <w:jc w:val="both"/>
        <w:rPr>
          <w:rFonts w:asciiTheme="minorHAnsi" w:hAnsiTheme="minorHAnsi" w:cstheme="minorHAnsi"/>
        </w:rPr>
      </w:pPr>
    </w:p>
    <w:p w14:paraId="0F8768DB" w14:textId="77777777" w:rsidR="00332B12" w:rsidRPr="00775833" w:rsidRDefault="00332B12" w:rsidP="00332B12">
      <w:pPr>
        <w:pStyle w:val="fcase1ertab"/>
        <w:tabs>
          <w:tab w:val="left" w:pos="851"/>
        </w:tabs>
        <w:ind w:left="0" w:firstLine="0"/>
        <w:rPr>
          <w:rFonts w:ascii="Arial" w:hAnsi="Arial" w:cs="Arial"/>
          <w:i/>
          <w:sz w:val="18"/>
          <w:szCs w:val="18"/>
        </w:rPr>
      </w:pPr>
      <w:r w:rsidRPr="00775833">
        <w:rPr>
          <w:rFonts w:ascii="Arial" w:hAnsi="Arial" w:cs="Arial"/>
          <w:b/>
          <w:sz w:val="22"/>
          <w:szCs w:val="22"/>
        </w:rPr>
        <w:t xml:space="preserve">C1 – Signature du marché </w:t>
      </w:r>
      <w:r w:rsidR="00FE48C9" w:rsidRPr="00775833">
        <w:rPr>
          <w:rFonts w:ascii="Arial" w:hAnsi="Arial" w:cs="Arial"/>
          <w:b/>
          <w:sz w:val="22"/>
          <w:szCs w:val="22"/>
        </w:rPr>
        <w:t>public</w:t>
      </w:r>
      <w:r w:rsidRPr="00775833">
        <w:rPr>
          <w:rFonts w:ascii="Arial" w:hAnsi="Arial" w:cs="Arial"/>
          <w:b/>
          <w:sz w:val="22"/>
          <w:szCs w:val="22"/>
        </w:rPr>
        <w:t xml:space="preserve"> par le titulaire individuel :</w:t>
      </w:r>
    </w:p>
    <w:p w14:paraId="6D072C0D" w14:textId="77777777" w:rsidR="00332B12" w:rsidRPr="00974157" w:rsidRDefault="00332B12" w:rsidP="00332B12">
      <w:pPr>
        <w:pStyle w:val="fcase1ertab"/>
        <w:tabs>
          <w:tab w:val="left" w:pos="851"/>
        </w:tabs>
        <w:ind w:left="0" w:firstLine="0"/>
        <w:rPr>
          <w:rFonts w:asciiTheme="minorHAnsi" w:hAnsiTheme="minorHAnsi" w:cstheme="minorHAnsi"/>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74157" w14:paraId="6E8F3085"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B8F5A06"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Nom, prénom et qualité</w:t>
            </w:r>
          </w:p>
          <w:p w14:paraId="2DEBEBEB"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ED8430B"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B031D"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Signature</w:t>
            </w:r>
          </w:p>
        </w:tc>
      </w:tr>
      <w:tr w:rsidR="00332B12" w:rsidRPr="00974157" w14:paraId="48A21919" w14:textId="77777777" w:rsidTr="003E5693">
        <w:trPr>
          <w:trHeight w:val="2536"/>
        </w:trPr>
        <w:tc>
          <w:tcPr>
            <w:tcW w:w="4644" w:type="dxa"/>
            <w:tcBorders>
              <w:top w:val="single" w:sz="4" w:space="0" w:color="000000"/>
              <w:left w:val="single" w:sz="4" w:space="0" w:color="000000"/>
              <w:bottom w:val="single" w:sz="4" w:space="0" w:color="auto"/>
            </w:tcBorders>
            <w:shd w:val="clear" w:color="auto" w:fill="auto"/>
          </w:tcPr>
          <w:p w14:paraId="6BD18F9B" w14:textId="77777777" w:rsidR="00332B12" w:rsidRPr="00775833" w:rsidRDefault="00332B12" w:rsidP="00B054DA">
            <w:pPr>
              <w:tabs>
                <w:tab w:val="left" w:pos="851"/>
              </w:tabs>
              <w:snapToGrid w:val="0"/>
              <w:jc w:val="both"/>
              <w:rPr>
                <w:rFonts w:ascii="Arial" w:hAnsi="Arial" w:cs="Arial"/>
                <w:b/>
                <w:bCs/>
              </w:rPr>
            </w:pPr>
          </w:p>
          <w:p w14:paraId="238601FE" w14:textId="77777777" w:rsidR="003E5693" w:rsidRPr="00775833" w:rsidRDefault="003E5693" w:rsidP="00B054DA">
            <w:pPr>
              <w:tabs>
                <w:tab w:val="left" w:pos="851"/>
              </w:tabs>
              <w:snapToGrid w:val="0"/>
              <w:jc w:val="both"/>
              <w:rPr>
                <w:rFonts w:ascii="Arial" w:hAnsi="Arial" w:cs="Arial"/>
                <w:b/>
                <w:bCs/>
              </w:rPr>
            </w:pPr>
          </w:p>
          <w:p w14:paraId="0F3CABC7" w14:textId="77777777" w:rsidR="003E5693" w:rsidRPr="00775833" w:rsidRDefault="003E5693" w:rsidP="00B054DA">
            <w:pPr>
              <w:tabs>
                <w:tab w:val="left" w:pos="851"/>
              </w:tabs>
              <w:snapToGrid w:val="0"/>
              <w:jc w:val="both"/>
              <w:rPr>
                <w:rFonts w:ascii="Arial" w:hAnsi="Arial" w:cs="Arial"/>
                <w:b/>
                <w:bCs/>
              </w:rPr>
            </w:pPr>
          </w:p>
          <w:p w14:paraId="5B08B5D1" w14:textId="77777777" w:rsidR="003E5693" w:rsidRPr="00775833" w:rsidRDefault="003E5693"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6DEB4AB" w14:textId="77777777" w:rsidR="00332B12" w:rsidRPr="00775833"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AD9C6F4" w14:textId="77777777" w:rsidR="00332B12" w:rsidRPr="00775833" w:rsidRDefault="00332B12" w:rsidP="00B054DA">
            <w:pPr>
              <w:tabs>
                <w:tab w:val="left" w:pos="851"/>
              </w:tabs>
              <w:snapToGrid w:val="0"/>
              <w:jc w:val="both"/>
              <w:rPr>
                <w:rFonts w:ascii="Arial" w:hAnsi="Arial" w:cs="Arial"/>
                <w:b/>
                <w:bCs/>
              </w:rPr>
            </w:pPr>
          </w:p>
        </w:tc>
      </w:tr>
    </w:tbl>
    <w:p w14:paraId="4B1F511A" w14:textId="77777777" w:rsidR="003E5693" w:rsidRPr="00974157" w:rsidRDefault="003E5693" w:rsidP="002904AF">
      <w:pPr>
        <w:tabs>
          <w:tab w:val="left" w:pos="851"/>
        </w:tabs>
        <w:jc w:val="both"/>
        <w:rPr>
          <w:rFonts w:asciiTheme="minorHAnsi" w:hAnsiTheme="minorHAnsi" w:cstheme="minorHAnsi"/>
          <w:sz w:val="18"/>
          <w:szCs w:val="18"/>
        </w:rPr>
      </w:pPr>
    </w:p>
    <w:p w14:paraId="0D27B784" w14:textId="77777777" w:rsidR="002904AF" w:rsidRPr="00775833" w:rsidRDefault="002904AF" w:rsidP="002904AF">
      <w:pPr>
        <w:tabs>
          <w:tab w:val="left" w:pos="851"/>
        </w:tabs>
        <w:jc w:val="both"/>
        <w:rPr>
          <w:rFonts w:ascii="Arial" w:hAnsi="Arial" w:cs="Arial"/>
          <w:sz w:val="18"/>
          <w:szCs w:val="18"/>
        </w:rPr>
      </w:pPr>
      <w:r w:rsidRPr="00775833">
        <w:rPr>
          <w:rFonts w:ascii="Arial" w:hAnsi="Arial" w:cs="Arial"/>
          <w:sz w:val="18"/>
          <w:szCs w:val="18"/>
        </w:rPr>
        <w:t>(*) Le signataire doit avoir le pouvoir d’engager la personne qu’il représente.</w:t>
      </w:r>
    </w:p>
    <w:p w14:paraId="44FB30F8" w14:textId="0333A3CE" w:rsidR="003E5693" w:rsidRPr="00974157" w:rsidRDefault="003E5693" w:rsidP="002904AF">
      <w:pPr>
        <w:tabs>
          <w:tab w:val="left" w:pos="851"/>
        </w:tabs>
        <w:jc w:val="both"/>
        <w:rPr>
          <w:rFonts w:asciiTheme="minorHAnsi" w:hAnsiTheme="minorHAnsi" w:cstheme="minorHAnsi"/>
        </w:rPr>
      </w:pPr>
    </w:p>
    <w:p w14:paraId="6093B528" w14:textId="77777777" w:rsidR="00332B12" w:rsidRPr="00775833" w:rsidRDefault="00332B12" w:rsidP="00332B12">
      <w:pPr>
        <w:pStyle w:val="fcase1ertab"/>
        <w:tabs>
          <w:tab w:val="left" w:pos="851"/>
        </w:tabs>
        <w:ind w:left="0" w:firstLine="0"/>
        <w:rPr>
          <w:rFonts w:ascii="Arial" w:hAnsi="Arial" w:cs="Arial"/>
          <w:i/>
          <w:sz w:val="18"/>
          <w:szCs w:val="18"/>
        </w:rPr>
      </w:pPr>
      <w:r w:rsidRPr="00775833">
        <w:rPr>
          <w:rFonts w:ascii="Arial" w:hAnsi="Arial" w:cs="Arial"/>
          <w:b/>
          <w:sz w:val="22"/>
          <w:szCs w:val="22"/>
        </w:rPr>
        <w:t xml:space="preserve">C2 – Signature du marché </w:t>
      </w:r>
      <w:r w:rsidR="00FE48C9" w:rsidRPr="00775833">
        <w:rPr>
          <w:rFonts w:ascii="Arial" w:hAnsi="Arial" w:cs="Arial"/>
          <w:b/>
          <w:sz w:val="22"/>
          <w:szCs w:val="22"/>
        </w:rPr>
        <w:t>public</w:t>
      </w:r>
      <w:r w:rsidRPr="00775833">
        <w:rPr>
          <w:rFonts w:ascii="Arial" w:hAnsi="Arial" w:cs="Arial"/>
          <w:b/>
          <w:sz w:val="22"/>
          <w:szCs w:val="22"/>
        </w:rPr>
        <w:t xml:space="preserve"> en cas de groupement :</w:t>
      </w:r>
    </w:p>
    <w:p w14:paraId="1DA6542E" w14:textId="77777777" w:rsidR="00332B12" w:rsidRPr="00974157" w:rsidRDefault="00332B12" w:rsidP="006C4338">
      <w:pPr>
        <w:tabs>
          <w:tab w:val="left" w:pos="851"/>
        </w:tabs>
        <w:jc w:val="both"/>
        <w:rPr>
          <w:rFonts w:asciiTheme="minorHAnsi" w:hAnsiTheme="minorHAnsi" w:cstheme="minorHAnsi"/>
        </w:rPr>
      </w:pPr>
    </w:p>
    <w:p w14:paraId="03F9D383" w14:textId="77777777" w:rsidR="009B1CD0" w:rsidRPr="00974157" w:rsidRDefault="002904AF" w:rsidP="00C630AD">
      <w:pPr>
        <w:tabs>
          <w:tab w:val="left" w:pos="851"/>
        </w:tabs>
        <w:jc w:val="both"/>
        <w:rPr>
          <w:rFonts w:asciiTheme="minorHAnsi" w:hAnsiTheme="minorHAnsi" w:cstheme="minorHAnsi"/>
          <w:sz w:val="18"/>
          <w:szCs w:val="18"/>
        </w:rPr>
      </w:pPr>
      <w:r w:rsidRPr="00775833">
        <w:rPr>
          <w:rFonts w:ascii="Arial" w:hAnsi="Arial" w:cs="Arial"/>
        </w:rPr>
        <w:t>L</w:t>
      </w:r>
      <w:r w:rsidR="00036500" w:rsidRPr="00775833">
        <w:rPr>
          <w:rFonts w:ascii="Arial" w:hAnsi="Arial" w:cs="Arial"/>
        </w:rPr>
        <w:t xml:space="preserve">es membres </w:t>
      </w:r>
      <w:r w:rsidRPr="00775833">
        <w:rPr>
          <w:rFonts w:ascii="Arial" w:hAnsi="Arial" w:cs="Arial"/>
        </w:rPr>
        <w:t xml:space="preserve">du groupement d’opérateurs économiques </w:t>
      </w:r>
      <w:r w:rsidR="00036500" w:rsidRPr="00775833">
        <w:rPr>
          <w:rFonts w:ascii="Arial" w:hAnsi="Arial" w:cs="Arial"/>
        </w:rPr>
        <w:t>désignent le mandataire suivant</w:t>
      </w:r>
      <w:r w:rsidR="00036500" w:rsidRPr="00974157">
        <w:rPr>
          <w:rFonts w:asciiTheme="minorHAnsi" w:hAnsiTheme="minorHAnsi" w:cstheme="minorHAnsi"/>
        </w:rPr>
        <w:t xml:space="preserve"> </w:t>
      </w:r>
      <w:r w:rsidR="00036500" w:rsidRPr="00775833">
        <w:rPr>
          <w:rFonts w:ascii="Arial" w:hAnsi="Arial" w:cs="Arial"/>
          <w:i/>
          <w:sz w:val="18"/>
          <w:szCs w:val="18"/>
        </w:rPr>
        <w:t>(</w:t>
      </w:r>
      <w:hyperlink r:id="rId13" w:history="1">
        <w:r w:rsidR="00036500" w:rsidRPr="00775833">
          <w:rPr>
            <w:rStyle w:val="Lienhypertexte"/>
            <w:rFonts w:ascii="Arial" w:hAnsi="Arial" w:cs="Arial"/>
            <w:i/>
            <w:sz w:val="18"/>
            <w:szCs w:val="18"/>
          </w:rPr>
          <w:t>article</w:t>
        </w:r>
        <w:r w:rsidR="009D661E" w:rsidRPr="00775833">
          <w:rPr>
            <w:rStyle w:val="Lienhypertexte"/>
            <w:rFonts w:ascii="Arial" w:hAnsi="Arial" w:cs="Arial"/>
            <w:i/>
            <w:sz w:val="18"/>
            <w:szCs w:val="18"/>
          </w:rPr>
          <w:t> R. 2142-23</w:t>
        </w:r>
      </w:hyperlink>
      <w:r w:rsidR="00036500" w:rsidRPr="00775833">
        <w:rPr>
          <w:rFonts w:ascii="Arial" w:hAnsi="Arial" w:cs="Arial"/>
          <w:i/>
          <w:sz w:val="18"/>
          <w:szCs w:val="18"/>
        </w:rPr>
        <w:t xml:space="preserve"> </w:t>
      </w:r>
      <w:r w:rsidR="00D90A00" w:rsidRPr="00775833">
        <w:rPr>
          <w:rFonts w:ascii="Arial" w:hAnsi="Arial" w:cs="Arial"/>
          <w:i/>
          <w:sz w:val="18"/>
          <w:szCs w:val="18"/>
        </w:rPr>
        <w:t xml:space="preserve">ou </w:t>
      </w:r>
      <w:hyperlink r:id="rId14" w:history="1">
        <w:r w:rsidR="009D661E" w:rsidRPr="00775833">
          <w:rPr>
            <w:rStyle w:val="Lienhypertexte"/>
            <w:rFonts w:ascii="Arial" w:hAnsi="Arial" w:cs="Arial"/>
            <w:i/>
            <w:sz w:val="18"/>
            <w:szCs w:val="18"/>
          </w:rPr>
          <w:t>article R. 2342-12</w:t>
        </w:r>
      </w:hyperlink>
      <w:r w:rsidR="009D661E" w:rsidRPr="00775833">
        <w:rPr>
          <w:rFonts w:ascii="Arial" w:hAnsi="Arial" w:cs="Arial"/>
          <w:i/>
          <w:sz w:val="18"/>
          <w:szCs w:val="18"/>
        </w:rPr>
        <w:t xml:space="preserve"> du code de la commande publique</w:t>
      </w:r>
      <w:r w:rsidR="00036500" w:rsidRPr="00775833">
        <w:rPr>
          <w:rFonts w:ascii="Arial" w:hAnsi="Arial" w:cs="Arial"/>
          <w:i/>
          <w:sz w:val="18"/>
          <w:szCs w:val="18"/>
        </w:rPr>
        <w:t>) </w:t>
      </w:r>
      <w:r w:rsidR="00036500" w:rsidRPr="00775833">
        <w:rPr>
          <w:rFonts w:ascii="Arial" w:hAnsi="Arial" w:cs="Arial"/>
          <w:sz w:val="18"/>
          <w:szCs w:val="18"/>
        </w:rPr>
        <w:t>:</w:t>
      </w:r>
    </w:p>
    <w:p w14:paraId="20DDDD37" w14:textId="77777777" w:rsidR="00036500" w:rsidRPr="00775833" w:rsidRDefault="00036500" w:rsidP="005846FB">
      <w:pPr>
        <w:tabs>
          <w:tab w:val="left" w:pos="851"/>
        </w:tabs>
        <w:rPr>
          <w:rFonts w:ascii="Arial" w:hAnsi="Arial" w:cs="Arial"/>
          <w:i/>
          <w:sz w:val="18"/>
          <w:szCs w:val="18"/>
        </w:rPr>
      </w:pPr>
      <w:r w:rsidRPr="00775833">
        <w:rPr>
          <w:rFonts w:ascii="Arial" w:hAnsi="Arial" w:cs="Arial"/>
          <w:i/>
          <w:sz w:val="18"/>
          <w:szCs w:val="18"/>
        </w:rPr>
        <w:t>[Indiquer le nom commercial et la dénomination sociale du mandataire]</w:t>
      </w:r>
    </w:p>
    <w:p w14:paraId="3041E394" w14:textId="77777777" w:rsidR="009B1CD0" w:rsidRPr="00974157" w:rsidRDefault="009B1CD0" w:rsidP="005846FB">
      <w:pPr>
        <w:tabs>
          <w:tab w:val="left" w:pos="851"/>
        </w:tabs>
        <w:rPr>
          <w:rFonts w:asciiTheme="minorHAnsi" w:hAnsiTheme="minorHAnsi" w:cstheme="minorHAnsi"/>
        </w:rPr>
      </w:pPr>
    </w:p>
    <w:p w14:paraId="6CBE929D" w14:textId="77777777" w:rsidR="00036500" w:rsidRPr="00775833" w:rsidRDefault="004A7169" w:rsidP="00710FD6">
      <w:pPr>
        <w:pStyle w:val="fcase1ertab"/>
        <w:tabs>
          <w:tab w:val="left" w:pos="851"/>
        </w:tabs>
        <w:ind w:left="0" w:firstLine="0"/>
        <w:rPr>
          <w:rFonts w:ascii="Arial" w:hAnsi="Arial" w:cs="Arial"/>
        </w:rPr>
      </w:pPr>
      <w:r w:rsidRPr="00775833">
        <w:rPr>
          <w:rFonts w:ascii="Arial" w:hAnsi="Arial" w:cs="Arial"/>
        </w:rPr>
        <w:t xml:space="preserve">En cas de groupement conjoint, </w:t>
      </w:r>
      <w:r w:rsidR="00036500" w:rsidRPr="00775833">
        <w:rPr>
          <w:rFonts w:ascii="Arial" w:hAnsi="Arial" w:cs="Arial"/>
        </w:rPr>
        <w:t xml:space="preserve">le mandataire </w:t>
      </w:r>
      <w:r w:rsidRPr="00775833">
        <w:rPr>
          <w:rFonts w:ascii="Arial" w:hAnsi="Arial" w:cs="Arial"/>
        </w:rPr>
        <w:t xml:space="preserve">du groupement </w:t>
      </w:r>
      <w:r w:rsidR="00036500" w:rsidRPr="00775833">
        <w:rPr>
          <w:rFonts w:ascii="Arial" w:hAnsi="Arial" w:cs="Arial"/>
        </w:rPr>
        <w:t>est :</w:t>
      </w:r>
    </w:p>
    <w:p w14:paraId="1C205D33" w14:textId="77777777" w:rsidR="00036500" w:rsidRPr="00775833" w:rsidRDefault="00036500" w:rsidP="00E47798">
      <w:pPr>
        <w:pStyle w:val="fcase1ertab"/>
        <w:tabs>
          <w:tab w:val="left" w:pos="851"/>
        </w:tabs>
        <w:rPr>
          <w:rFonts w:ascii="Arial" w:hAnsi="Arial" w:cs="Arial"/>
        </w:rPr>
      </w:pPr>
      <w:r w:rsidRPr="00775833">
        <w:rPr>
          <w:rFonts w:ascii="Arial" w:hAnsi="Arial" w:cs="Arial"/>
          <w:i/>
          <w:iCs/>
          <w:sz w:val="18"/>
          <w:szCs w:val="18"/>
        </w:rPr>
        <w:t>(Cocher la case correspondante.)</w:t>
      </w:r>
    </w:p>
    <w:p w14:paraId="44AE77B6" w14:textId="77777777" w:rsidR="00354C04" w:rsidRPr="00775833" w:rsidRDefault="00354C04" w:rsidP="0083205E">
      <w:pPr>
        <w:pStyle w:val="fcase1ertab"/>
        <w:tabs>
          <w:tab w:val="clear" w:pos="426"/>
          <w:tab w:val="left" w:pos="851"/>
        </w:tabs>
        <w:spacing w:before="120"/>
        <w:ind w:left="0" w:firstLine="851"/>
        <w:rPr>
          <w:rFonts w:ascii="Arial" w:hAnsi="Arial" w:cs="Arial"/>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
          <w:iCs/>
        </w:rPr>
        <w:t xml:space="preserve"> </w:t>
      </w:r>
      <w:r w:rsidRPr="00775833">
        <w:rPr>
          <w:rFonts w:ascii="Arial" w:hAnsi="Arial" w:cs="Arial"/>
        </w:rPr>
        <w:t>conjoint</w:t>
      </w:r>
      <w:r w:rsidRPr="00775833">
        <w:rPr>
          <w:rFonts w:ascii="Arial" w:hAnsi="Arial" w:cs="Arial"/>
        </w:rPr>
        <w:tab/>
      </w:r>
      <w:r w:rsidRPr="00775833">
        <w:rPr>
          <w:rFonts w:ascii="Arial" w:hAnsi="Arial" w:cs="Arial"/>
        </w:rPr>
        <w:tab/>
        <w:t>OU</w:t>
      </w:r>
      <w:r w:rsidRPr="00775833">
        <w:rPr>
          <w:rFonts w:ascii="Arial" w:hAnsi="Arial" w:cs="Arial"/>
        </w:rPr>
        <w:tab/>
      </w:r>
      <w:r w:rsidRPr="00775833">
        <w:rPr>
          <w:rFonts w:ascii="Arial" w:hAnsi="Arial" w:cs="Arial"/>
        </w:rPr>
        <w:tab/>
      </w: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Cs/>
        </w:rPr>
        <w:t xml:space="preserve"> </w:t>
      </w:r>
      <w:r w:rsidRPr="00775833">
        <w:rPr>
          <w:rFonts w:ascii="Arial" w:hAnsi="Arial" w:cs="Arial"/>
        </w:rPr>
        <w:t>solidaire</w:t>
      </w:r>
    </w:p>
    <w:p w14:paraId="6F990FB5" w14:textId="31989D26" w:rsidR="006A2720" w:rsidRDefault="006A2720" w:rsidP="00CD46CC">
      <w:pPr>
        <w:tabs>
          <w:tab w:val="left" w:pos="851"/>
        </w:tabs>
        <w:rPr>
          <w:rFonts w:asciiTheme="minorHAnsi" w:hAnsiTheme="minorHAnsi" w:cstheme="minorHAnsi"/>
        </w:rPr>
      </w:pPr>
    </w:p>
    <w:p w14:paraId="29ED057C" w14:textId="77777777" w:rsidR="001E7A2A" w:rsidRPr="00974157" w:rsidRDefault="001E7A2A" w:rsidP="00CD46CC">
      <w:pPr>
        <w:tabs>
          <w:tab w:val="left" w:pos="851"/>
        </w:tabs>
        <w:rPr>
          <w:rFonts w:asciiTheme="minorHAnsi" w:hAnsiTheme="minorHAnsi" w:cstheme="minorHAnsi"/>
        </w:rPr>
      </w:pPr>
    </w:p>
    <w:p w14:paraId="23867614" w14:textId="77777777" w:rsidR="002904AF" w:rsidRPr="00775833" w:rsidRDefault="0021527A" w:rsidP="001C733C">
      <w:pPr>
        <w:pStyle w:val="fcasegauche"/>
        <w:tabs>
          <w:tab w:val="left" w:pos="426"/>
          <w:tab w:val="left" w:pos="851"/>
        </w:tabs>
        <w:spacing w:after="0"/>
        <w:ind w:left="0" w:firstLine="0"/>
        <w:jc w:val="left"/>
        <w:rPr>
          <w:rFonts w:ascii="Arial" w:hAnsi="Arial" w:cs="Arial"/>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 xml:space="preserve"> </w:t>
      </w:r>
      <w:r w:rsidR="001C733C" w:rsidRPr="00775833">
        <w:rPr>
          <w:rFonts w:ascii="Arial" w:hAnsi="Arial" w:cs="Arial"/>
        </w:rPr>
        <w:t>Les membres du groupement</w:t>
      </w:r>
      <w:r w:rsidRPr="00775833">
        <w:rPr>
          <w:rFonts w:ascii="Arial" w:hAnsi="Arial" w:cs="Arial"/>
        </w:rPr>
        <w:t xml:space="preserve"> ont donné mandat</w:t>
      </w:r>
      <w:r w:rsidR="007F68A6" w:rsidRPr="00775833">
        <w:rPr>
          <w:rFonts w:ascii="Arial" w:hAnsi="Arial" w:cs="Arial"/>
        </w:rPr>
        <w:t xml:space="preserve"> au mandataire, qui signe le présent acte d’engagement</w:t>
      </w:r>
      <w:r w:rsidR="002904AF" w:rsidRPr="00775833">
        <w:rPr>
          <w:rFonts w:ascii="Arial" w:hAnsi="Arial" w:cs="Arial"/>
        </w:rPr>
        <w:t> :</w:t>
      </w:r>
    </w:p>
    <w:p w14:paraId="1ED77DD8" w14:textId="77777777" w:rsidR="001C733C" w:rsidRPr="00775833" w:rsidRDefault="001C733C" w:rsidP="001C733C">
      <w:pPr>
        <w:tabs>
          <w:tab w:val="left" w:pos="851"/>
        </w:tabs>
        <w:rPr>
          <w:rFonts w:ascii="Arial" w:hAnsi="Arial" w:cs="Arial"/>
        </w:rPr>
      </w:pPr>
      <w:r w:rsidRPr="00775833">
        <w:rPr>
          <w:rFonts w:ascii="Arial" w:hAnsi="Arial" w:cs="Arial"/>
          <w:i/>
          <w:sz w:val="18"/>
          <w:szCs w:val="18"/>
        </w:rPr>
        <w:t xml:space="preserve">(Cocher la </w:t>
      </w:r>
      <w:r w:rsidR="002904AF" w:rsidRPr="00775833">
        <w:rPr>
          <w:rFonts w:ascii="Arial" w:hAnsi="Arial" w:cs="Arial"/>
          <w:i/>
          <w:sz w:val="18"/>
          <w:szCs w:val="18"/>
        </w:rPr>
        <w:t xml:space="preserve">ou les </w:t>
      </w:r>
      <w:r w:rsidRPr="00775833">
        <w:rPr>
          <w:rFonts w:ascii="Arial" w:hAnsi="Arial" w:cs="Arial"/>
          <w:i/>
          <w:sz w:val="18"/>
          <w:szCs w:val="18"/>
        </w:rPr>
        <w:t>case</w:t>
      </w:r>
      <w:r w:rsidR="002904AF" w:rsidRPr="00775833">
        <w:rPr>
          <w:rFonts w:ascii="Arial" w:hAnsi="Arial" w:cs="Arial"/>
          <w:i/>
          <w:sz w:val="18"/>
          <w:szCs w:val="18"/>
        </w:rPr>
        <w:t>s</w:t>
      </w:r>
      <w:r w:rsidRPr="00775833">
        <w:rPr>
          <w:rFonts w:ascii="Arial" w:hAnsi="Arial" w:cs="Arial"/>
          <w:i/>
          <w:sz w:val="18"/>
          <w:szCs w:val="18"/>
        </w:rPr>
        <w:t xml:space="preserve"> correspondante</w:t>
      </w:r>
      <w:r w:rsidR="002904AF" w:rsidRPr="00775833">
        <w:rPr>
          <w:rFonts w:ascii="Arial" w:hAnsi="Arial" w:cs="Arial"/>
          <w:i/>
          <w:sz w:val="18"/>
          <w:szCs w:val="18"/>
        </w:rPr>
        <w:t>s</w:t>
      </w:r>
      <w:r w:rsidRPr="00775833">
        <w:rPr>
          <w:rFonts w:ascii="Arial" w:hAnsi="Arial" w:cs="Arial"/>
          <w:i/>
          <w:sz w:val="18"/>
          <w:szCs w:val="18"/>
        </w:rPr>
        <w:t>.)</w:t>
      </w:r>
    </w:p>
    <w:p w14:paraId="64B61013" w14:textId="77777777" w:rsidR="002904AF" w:rsidRPr="00775833" w:rsidRDefault="001C733C" w:rsidP="009B45B9">
      <w:pPr>
        <w:tabs>
          <w:tab w:val="left" w:pos="851"/>
        </w:tabs>
        <w:ind w:left="1695" w:hanging="1695"/>
        <w:rPr>
          <w:rFonts w:ascii="Arial" w:hAnsi="Arial" w:cs="Arial"/>
        </w:rPr>
      </w:pPr>
      <w:r w:rsidRPr="00974157">
        <w:rPr>
          <w:rFonts w:asciiTheme="minorHAnsi" w:hAnsiTheme="minorHAnsi" w:cstheme="minorHAnsi"/>
        </w:rPr>
        <w:tab/>
      </w: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ab/>
      </w:r>
      <w:r w:rsidR="002904AF" w:rsidRPr="00775833">
        <w:rPr>
          <w:rFonts w:ascii="Arial" w:hAnsi="Arial" w:cs="Arial"/>
        </w:rPr>
        <w:t>pour signer le présent acte d’engagement en leur nom et pour leur compte</w:t>
      </w:r>
      <w:r w:rsidR="007F68A6" w:rsidRPr="00775833">
        <w:rPr>
          <w:rFonts w:ascii="Arial" w:hAnsi="Arial" w:cs="Arial"/>
        </w:rPr>
        <w:t xml:space="preserve">, </w:t>
      </w:r>
      <w:r w:rsidR="0021527A" w:rsidRPr="00775833">
        <w:rPr>
          <w:rFonts w:ascii="Arial" w:hAnsi="Arial" w:cs="Arial"/>
        </w:rPr>
        <w:t xml:space="preserve">pour les représenter vis-à-vis de l’acheteur </w:t>
      </w:r>
      <w:r w:rsidR="007F68A6" w:rsidRPr="00775833">
        <w:rPr>
          <w:rFonts w:ascii="Arial" w:hAnsi="Arial" w:cs="Arial"/>
        </w:rPr>
        <w:t>et pour coordonner l’ensemble des prestations</w:t>
      </w:r>
      <w:r w:rsidR="00983FF3" w:rsidRPr="00775833">
        <w:rPr>
          <w:rFonts w:ascii="Arial" w:hAnsi="Arial" w:cs="Arial"/>
        </w:rPr>
        <w:t> ;</w:t>
      </w:r>
    </w:p>
    <w:p w14:paraId="01BE7FF9" w14:textId="77777777" w:rsidR="002904AF" w:rsidRPr="00775833" w:rsidRDefault="002904AF" w:rsidP="009D661E">
      <w:pPr>
        <w:tabs>
          <w:tab w:val="left" w:pos="851"/>
        </w:tabs>
        <w:ind w:left="1701"/>
        <w:rPr>
          <w:rFonts w:ascii="Arial" w:hAnsi="Arial" w:cs="Arial"/>
        </w:rPr>
      </w:pPr>
      <w:r w:rsidRPr="00775833">
        <w:rPr>
          <w:rFonts w:ascii="Arial" w:hAnsi="Arial" w:cs="Arial"/>
          <w:i/>
          <w:sz w:val="18"/>
          <w:szCs w:val="18"/>
        </w:rPr>
        <w:t>(joindre les pouvoirs en annexe du présent document</w:t>
      </w:r>
      <w:r w:rsidR="009D661E" w:rsidRPr="00775833">
        <w:rPr>
          <w:rFonts w:ascii="Arial" w:hAnsi="Arial" w:cs="Arial"/>
          <w:i/>
          <w:sz w:val="18"/>
          <w:szCs w:val="18"/>
        </w:rPr>
        <w:t xml:space="preserve"> en cas de marché public autre que de défense ou de sécurité</w:t>
      </w:r>
      <w:r w:rsidRPr="00775833">
        <w:rPr>
          <w:rFonts w:ascii="Arial" w:hAnsi="Arial" w:cs="Arial"/>
          <w:i/>
          <w:sz w:val="18"/>
          <w:szCs w:val="18"/>
        </w:rPr>
        <w:t>.</w:t>
      </w:r>
      <w:r w:rsidR="009D661E" w:rsidRPr="00775833">
        <w:rPr>
          <w:rFonts w:ascii="Arial" w:hAnsi="Arial" w:cs="Arial"/>
          <w:i/>
          <w:sz w:val="18"/>
          <w:szCs w:val="18"/>
        </w:rPr>
        <w:t xml:space="preserve"> Dans le cas contraire, ces documents ont déjà été fournis</w:t>
      </w:r>
      <w:r w:rsidRPr="00775833">
        <w:rPr>
          <w:rFonts w:ascii="Arial" w:hAnsi="Arial" w:cs="Arial"/>
          <w:i/>
          <w:sz w:val="18"/>
          <w:szCs w:val="18"/>
        </w:rPr>
        <w:t>)</w:t>
      </w:r>
    </w:p>
    <w:p w14:paraId="6E1831B3" w14:textId="77777777" w:rsidR="002904AF" w:rsidRPr="00974157" w:rsidRDefault="002904AF" w:rsidP="001C733C">
      <w:pPr>
        <w:tabs>
          <w:tab w:val="left" w:pos="851"/>
        </w:tabs>
        <w:rPr>
          <w:rFonts w:asciiTheme="minorHAnsi" w:hAnsiTheme="minorHAnsi" w:cstheme="minorHAnsi"/>
        </w:rPr>
      </w:pPr>
    </w:p>
    <w:p w14:paraId="69FFD5C5" w14:textId="77777777" w:rsidR="002904AF" w:rsidRPr="00775833" w:rsidRDefault="002904AF" w:rsidP="002904AF">
      <w:pPr>
        <w:tabs>
          <w:tab w:val="left" w:pos="851"/>
        </w:tabs>
        <w:ind w:left="1701" w:hanging="850"/>
        <w:jc w:val="both"/>
        <w:rPr>
          <w:rFonts w:ascii="Arial" w:hAnsi="Arial" w:cs="Arial"/>
          <w:iCs/>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ab/>
        <w:t>pour signer, en leur nom et pour leur compte, les modifications ultérieures du mar</w:t>
      </w:r>
      <w:r w:rsidR="0021527A" w:rsidRPr="00775833">
        <w:rPr>
          <w:rFonts w:ascii="Arial" w:hAnsi="Arial" w:cs="Arial"/>
        </w:rPr>
        <w:t>ché public</w:t>
      </w:r>
      <w:r w:rsidRPr="00775833">
        <w:rPr>
          <w:rFonts w:ascii="Arial" w:hAnsi="Arial" w:cs="Arial"/>
        </w:rPr>
        <w:t> ;</w:t>
      </w:r>
    </w:p>
    <w:p w14:paraId="14941C09" w14:textId="77777777" w:rsidR="00BE6078" w:rsidRPr="00775833" w:rsidRDefault="009D661E" w:rsidP="009D661E">
      <w:pPr>
        <w:tabs>
          <w:tab w:val="left" w:pos="851"/>
        </w:tabs>
        <w:ind w:left="1701"/>
        <w:rPr>
          <w:rFonts w:ascii="Arial" w:hAnsi="Arial" w:cs="Arial"/>
        </w:rPr>
      </w:pPr>
      <w:r w:rsidRPr="00775833">
        <w:rPr>
          <w:rFonts w:ascii="Arial" w:hAnsi="Arial" w:cs="Arial"/>
          <w:i/>
          <w:sz w:val="18"/>
          <w:szCs w:val="18"/>
        </w:rPr>
        <w:t>(joindre les pouvoirs en annexe du présent document en cas de marché public autre que de défense ou de sécurité. Dans le cas contraire, ces documents ont déjà été fournis)</w:t>
      </w:r>
    </w:p>
    <w:p w14:paraId="54E11D2A" w14:textId="77777777" w:rsidR="002904AF" w:rsidRPr="00974157" w:rsidRDefault="002904AF" w:rsidP="002904AF">
      <w:pPr>
        <w:tabs>
          <w:tab w:val="left" w:pos="851"/>
        </w:tabs>
        <w:rPr>
          <w:rFonts w:asciiTheme="minorHAnsi" w:hAnsiTheme="minorHAnsi" w:cstheme="minorHAnsi"/>
          <w:iCs/>
        </w:rPr>
      </w:pPr>
    </w:p>
    <w:p w14:paraId="7B7B8BA9" w14:textId="77777777" w:rsidR="009D661E" w:rsidRPr="00775833" w:rsidRDefault="002904AF" w:rsidP="002904AF">
      <w:pPr>
        <w:tabs>
          <w:tab w:val="left" w:pos="851"/>
        </w:tabs>
        <w:ind w:left="1134" w:hanging="850"/>
        <w:rPr>
          <w:rFonts w:ascii="Arial" w:hAnsi="Arial" w:cs="Arial"/>
        </w:rPr>
      </w:pPr>
      <w:r w:rsidRPr="00974157">
        <w:rPr>
          <w:rFonts w:asciiTheme="minorHAnsi" w:hAnsiTheme="minorHAnsi" w:cstheme="minorHAnsi"/>
        </w:rPr>
        <w:tab/>
      </w: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
          <w:iCs/>
        </w:rPr>
        <w:t xml:space="preserve"> </w:t>
      </w:r>
      <w:r w:rsidRPr="00775833">
        <w:rPr>
          <w:rFonts w:ascii="Arial" w:hAnsi="Arial" w:cs="Arial"/>
        </w:rPr>
        <w:tab/>
        <w:t>ont donné mandat au mandataire dans les conditions définies par les pouvoirs joints en annexe</w:t>
      </w:r>
      <w:r w:rsidR="009D661E" w:rsidRPr="00775833">
        <w:rPr>
          <w:rFonts w:ascii="Arial" w:hAnsi="Arial" w:cs="Arial"/>
        </w:rPr>
        <w:t>.</w:t>
      </w:r>
    </w:p>
    <w:p w14:paraId="262015D1" w14:textId="77777777" w:rsidR="002904AF" w:rsidRPr="00775833" w:rsidRDefault="009D661E" w:rsidP="009D661E">
      <w:pPr>
        <w:tabs>
          <w:tab w:val="left" w:pos="851"/>
        </w:tabs>
        <w:ind w:left="1701"/>
        <w:rPr>
          <w:rFonts w:ascii="Arial" w:hAnsi="Arial" w:cs="Arial"/>
          <w:i/>
          <w:sz w:val="18"/>
          <w:szCs w:val="18"/>
        </w:rPr>
      </w:pPr>
      <w:r w:rsidRPr="00775833">
        <w:rPr>
          <w:rFonts w:ascii="Arial" w:hAnsi="Arial" w:cs="Arial"/>
          <w:i/>
          <w:sz w:val="18"/>
          <w:szCs w:val="18"/>
        </w:rPr>
        <w:t>(hors cas des marchés de défense ou de sécurité dans lequel ces documents ont déjà été fournis)</w:t>
      </w:r>
      <w:r w:rsidR="002904AF" w:rsidRPr="00775833">
        <w:rPr>
          <w:rFonts w:ascii="Arial" w:hAnsi="Arial" w:cs="Arial"/>
          <w:i/>
          <w:sz w:val="18"/>
          <w:szCs w:val="18"/>
        </w:rPr>
        <w:t>.</w:t>
      </w:r>
    </w:p>
    <w:p w14:paraId="31126E5D" w14:textId="77777777" w:rsidR="002904AF" w:rsidRPr="00974157" w:rsidRDefault="002904AF" w:rsidP="002904AF">
      <w:pPr>
        <w:tabs>
          <w:tab w:val="left" w:pos="851"/>
        </w:tabs>
        <w:ind w:left="1134" w:hanging="850"/>
        <w:rPr>
          <w:rFonts w:asciiTheme="minorHAnsi" w:hAnsiTheme="minorHAnsi" w:cstheme="minorHAnsi"/>
          <w:i/>
          <w:sz w:val="18"/>
          <w:szCs w:val="18"/>
        </w:rPr>
      </w:pPr>
    </w:p>
    <w:p w14:paraId="2DE403A5" w14:textId="77777777" w:rsidR="001C733C" w:rsidRPr="00974157" w:rsidRDefault="001C733C" w:rsidP="001C733C">
      <w:pPr>
        <w:tabs>
          <w:tab w:val="left" w:pos="851"/>
        </w:tabs>
        <w:rPr>
          <w:rFonts w:asciiTheme="minorHAnsi" w:hAnsiTheme="minorHAnsi" w:cstheme="minorHAnsi"/>
          <w:i/>
          <w:sz w:val="18"/>
          <w:szCs w:val="18"/>
        </w:rPr>
      </w:pPr>
    </w:p>
    <w:p w14:paraId="7E3C013C" w14:textId="77777777" w:rsidR="00036500" w:rsidRPr="00775833" w:rsidRDefault="0021527A" w:rsidP="006C4338">
      <w:pPr>
        <w:tabs>
          <w:tab w:val="left" w:pos="851"/>
        </w:tabs>
        <w:rPr>
          <w:rFonts w:ascii="Arial" w:hAnsi="Arial" w:cs="Arial"/>
          <w:i/>
          <w:sz w:val="18"/>
          <w:szCs w:val="18"/>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 xml:space="preserve"> L</w:t>
      </w:r>
      <w:r w:rsidR="00036500" w:rsidRPr="00775833">
        <w:rPr>
          <w:rFonts w:ascii="Arial" w:hAnsi="Arial" w:cs="Arial"/>
        </w:rPr>
        <w:t>es membres du groupement</w:t>
      </w:r>
      <w:r w:rsidR="00332B12" w:rsidRPr="00775833">
        <w:rPr>
          <w:rFonts w:ascii="Arial" w:hAnsi="Arial" w:cs="Arial"/>
        </w:rPr>
        <w:t>, qui signent le présent acte d’engagement</w:t>
      </w:r>
      <w:r w:rsidR="00036500" w:rsidRPr="00775833">
        <w:rPr>
          <w:rFonts w:ascii="Arial" w:hAnsi="Arial" w:cs="Arial"/>
        </w:rPr>
        <w:t> :</w:t>
      </w:r>
    </w:p>
    <w:p w14:paraId="77413F75" w14:textId="77777777" w:rsidR="00036500" w:rsidRPr="00775833" w:rsidRDefault="00036500" w:rsidP="006F3DF9">
      <w:pPr>
        <w:tabs>
          <w:tab w:val="left" w:pos="851"/>
        </w:tabs>
        <w:rPr>
          <w:rFonts w:ascii="Arial" w:hAnsi="Arial" w:cs="Arial"/>
        </w:rPr>
      </w:pPr>
      <w:r w:rsidRPr="00775833">
        <w:rPr>
          <w:rFonts w:ascii="Arial" w:hAnsi="Arial" w:cs="Arial"/>
          <w:i/>
          <w:sz w:val="18"/>
          <w:szCs w:val="18"/>
        </w:rPr>
        <w:t>(Cocher la case correspondante.)</w:t>
      </w:r>
    </w:p>
    <w:p w14:paraId="248F7FDD" w14:textId="77777777" w:rsidR="00AE7831" w:rsidRPr="00775833" w:rsidRDefault="00AE7831" w:rsidP="009B45B9">
      <w:pPr>
        <w:tabs>
          <w:tab w:val="left" w:pos="851"/>
        </w:tabs>
        <w:ind w:left="1701" w:hanging="850"/>
        <w:jc w:val="both"/>
        <w:rPr>
          <w:rFonts w:ascii="Arial" w:hAnsi="Arial" w:cs="Arial"/>
        </w:rPr>
      </w:pPr>
      <w:r w:rsidRPr="00974157">
        <w:rPr>
          <w:rFonts w:asciiTheme="minorHAnsi" w:hAnsiTheme="minorHAnsi" w:cstheme="minorHAnsi"/>
        </w:rPr>
        <w:fldChar w:fldCharType="begin">
          <w:ffData>
            <w:name w:val=""/>
            <w:enabled/>
            <w:calcOnExit w:val="0"/>
            <w:checkBox>
              <w:size w:val="20"/>
              <w:default w:val="0"/>
            </w:checkBox>
          </w:ffData>
        </w:fldChar>
      </w:r>
      <w:r w:rsidRPr="00974157">
        <w:rPr>
          <w:rFonts w:asciiTheme="minorHAnsi" w:hAnsiTheme="minorHAnsi" w:cstheme="minorHAnsi"/>
        </w:rPr>
        <w:instrText xml:space="preserve"> FORMCHECKBOX </w:instrText>
      </w:r>
      <w:r w:rsidRPr="00974157">
        <w:rPr>
          <w:rFonts w:asciiTheme="minorHAnsi" w:hAnsiTheme="minorHAnsi" w:cstheme="minorHAnsi"/>
        </w:rPr>
      </w:r>
      <w:r w:rsidRPr="00974157">
        <w:rPr>
          <w:rFonts w:asciiTheme="minorHAnsi" w:hAnsiTheme="minorHAnsi" w:cstheme="minorHAnsi"/>
        </w:rPr>
        <w:fldChar w:fldCharType="separate"/>
      </w:r>
      <w:r w:rsidRPr="00974157">
        <w:rPr>
          <w:rFonts w:asciiTheme="minorHAnsi" w:hAnsiTheme="minorHAnsi" w:cstheme="minorHAnsi"/>
        </w:rPr>
        <w:fldChar w:fldCharType="end"/>
      </w:r>
      <w:r w:rsidRPr="00974157">
        <w:rPr>
          <w:rFonts w:asciiTheme="minorHAnsi" w:hAnsiTheme="minorHAnsi" w:cstheme="minorHAnsi"/>
        </w:rPr>
        <w:tab/>
      </w:r>
      <w:r w:rsidRPr="00775833">
        <w:rPr>
          <w:rFonts w:ascii="Arial" w:hAnsi="Arial" w:cs="Arial"/>
        </w:rPr>
        <w:t>donnent mandat au mandataire, qui l’accepte, pour les représenter vis-à-vis de l’acheteur et pour coordonner l’ensemble des prestations ;</w:t>
      </w:r>
    </w:p>
    <w:p w14:paraId="62431CDC" w14:textId="77777777" w:rsidR="00AE7831" w:rsidRPr="00775833" w:rsidRDefault="00AE7831" w:rsidP="009B45B9">
      <w:pPr>
        <w:tabs>
          <w:tab w:val="left" w:pos="851"/>
        </w:tabs>
        <w:ind w:left="1701" w:hanging="850"/>
        <w:jc w:val="both"/>
        <w:rPr>
          <w:rFonts w:ascii="Arial" w:hAnsi="Arial" w:cs="Arial"/>
        </w:rPr>
      </w:pPr>
    </w:p>
    <w:p w14:paraId="6ABE7CFF" w14:textId="77777777" w:rsidR="00036500" w:rsidRPr="00775833" w:rsidRDefault="00036500" w:rsidP="009B45B9">
      <w:pPr>
        <w:tabs>
          <w:tab w:val="left" w:pos="851"/>
        </w:tabs>
        <w:ind w:left="1701" w:hanging="850"/>
        <w:jc w:val="both"/>
        <w:rPr>
          <w:rFonts w:ascii="Arial" w:hAnsi="Arial" w:cs="Arial"/>
          <w:iCs/>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ab/>
        <w:t xml:space="preserve">donnent mandat au mandataire, qui l’accepte, pour signer, en leur nom et pour leur compte, </w:t>
      </w:r>
      <w:r w:rsidR="004A7169" w:rsidRPr="00775833">
        <w:rPr>
          <w:rFonts w:ascii="Arial" w:hAnsi="Arial" w:cs="Arial"/>
        </w:rPr>
        <w:t>les</w:t>
      </w:r>
      <w:r w:rsidRPr="00775833">
        <w:rPr>
          <w:rFonts w:ascii="Arial" w:hAnsi="Arial" w:cs="Arial"/>
        </w:rPr>
        <w:t xml:space="preserve"> modifications ultérieures du marché </w:t>
      </w:r>
      <w:r w:rsidR="00930A5C" w:rsidRPr="00775833">
        <w:rPr>
          <w:rFonts w:ascii="Arial" w:hAnsi="Arial" w:cs="Arial"/>
        </w:rPr>
        <w:t>public</w:t>
      </w:r>
      <w:r w:rsidRPr="00775833">
        <w:rPr>
          <w:rFonts w:ascii="Arial" w:hAnsi="Arial" w:cs="Arial"/>
        </w:rPr>
        <w:t> ;</w:t>
      </w:r>
    </w:p>
    <w:p w14:paraId="49E398E2" w14:textId="77777777" w:rsidR="00036500" w:rsidRPr="00775833" w:rsidRDefault="00036500" w:rsidP="006C4338">
      <w:pPr>
        <w:tabs>
          <w:tab w:val="left" w:pos="851"/>
        </w:tabs>
        <w:rPr>
          <w:rFonts w:ascii="Arial" w:hAnsi="Arial" w:cs="Arial"/>
          <w:iCs/>
        </w:rPr>
      </w:pPr>
    </w:p>
    <w:p w14:paraId="4330C21E" w14:textId="77777777" w:rsidR="00036500" w:rsidRPr="00775833" w:rsidRDefault="00844DAA" w:rsidP="009B45B9">
      <w:pPr>
        <w:tabs>
          <w:tab w:val="left" w:pos="851"/>
        </w:tabs>
        <w:ind w:left="1134" w:hanging="850"/>
        <w:rPr>
          <w:rFonts w:ascii="Arial" w:hAnsi="Arial" w:cs="Arial"/>
          <w:i/>
          <w:sz w:val="18"/>
          <w:szCs w:val="18"/>
        </w:rPr>
      </w:pPr>
      <w:r w:rsidRPr="00775833">
        <w:rPr>
          <w:rFonts w:ascii="Arial" w:hAnsi="Arial" w:cs="Arial"/>
        </w:rPr>
        <w:tab/>
      </w:r>
      <w:r w:rsidR="00036500" w:rsidRPr="00775833">
        <w:rPr>
          <w:rFonts w:ascii="Arial" w:hAnsi="Arial" w:cs="Arial"/>
        </w:rPr>
        <w:fldChar w:fldCharType="begin">
          <w:ffData>
            <w:name w:val=""/>
            <w:enabled/>
            <w:calcOnExit w:val="0"/>
            <w:checkBox>
              <w:size w:val="20"/>
              <w:default w:val="0"/>
            </w:checkBox>
          </w:ffData>
        </w:fldChar>
      </w:r>
      <w:r w:rsidR="00036500" w:rsidRPr="00775833">
        <w:rPr>
          <w:rFonts w:ascii="Arial" w:hAnsi="Arial" w:cs="Arial"/>
        </w:rPr>
        <w:instrText xml:space="preserve"> FORMCHECKBOX </w:instrText>
      </w:r>
      <w:r w:rsidR="00036500" w:rsidRPr="00775833">
        <w:rPr>
          <w:rFonts w:ascii="Arial" w:hAnsi="Arial" w:cs="Arial"/>
        </w:rPr>
      </w:r>
      <w:r w:rsidR="00036500" w:rsidRPr="00775833">
        <w:rPr>
          <w:rFonts w:ascii="Arial" w:hAnsi="Arial" w:cs="Arial"/>
        </w:rPr>
        <w:fldChar w:fldCharType="separate"/>
      </w:r>
      <w:r w:rsidR="00036500" w:rsidRPr="00775833">
        <w:rPr>
          <w:rFonts w:ascii="Arial" w:hAnsi="Arial" w:cs="Arial"/>
        </w:rPr>
        <w:fldChar w:fldCharType="end"/>
      </w:r>
      <w:r w:rsidR="00036500" w:rsidRPr="00775833">
        <w:rPr>
          <w:rFonts w:ascii="Arial" w:hAnsi="Arial" w:cs="Arial"/>
          <w:i/>
          <w:iCs/>
        </w:rPr>
        <w:t xml:space="preserve"> </w:t>
      </w:r>
      <w:r w:rsidR="00036500" w:rsidRPr="00775833">
        <w:rPr>
          <w:rFonts w:ascii="Arial" w:hAnsi="Arial" w:cs="Arial"/>
        </w:rPr>
        <w:tab/>
        <w:t>donnent mandat au mandataire dans les conditions définies ci-dessous</w:t>
      </w:r>
      <w:r w:rsidRPr="00775833">
        <w:rPr>
          <w:rFonts w:ascii="Arial" w:hAnsi="Arial" w:cs="Arial"/>
        </w:rPr>
        <w:t> :</w:t>
      </w:r>
    </w:p>
    <w:p w14:paraId="21238DEF" w14:textId="77777777" w:rsidR="00036500" w:rsidRPr="00775833" w:rsidRDefault="00844DAA" w:rsidP="009B45B9">
      <w:pPr>
        <w:tabs>
          <w:tab w:val="left" w:pos="851"/>
        </w:tabs>
        <w:ind w:left="1134" w:hanging="850"/>
        <w:rPr>
          <w:rFonts w:ascii="Arial" w:hAnsi="Arial" w:cs="Arial"/>
        </w:rPr>
      </w:pPr>
      <w:r w:rsidRPr="00974157">
        <w:rPr>
          <w:rFonts w:asciiTheme="minorHAnsi" w:hAnsiTheme="minorHAnsi" w:cstheme="minorHAnsi"/>
          <w:i/>
          <w:sz w:val="18"/>
          <w:szCs w:val="18"/>
        </w:rPr>
        <w:lastRenderedPageBreak/>
        <w:tab/>
      </w:r>
      <w:r w:rsidRPr="00974157">
        <w:rPr>
          <w:rFonts w:asciiTheme="minorHAnsi" w:hAnsiTheme="minorHAnsi" w:cstheme="minorHAnsi"/>
          <w:i/>
          <w:sz w:val="18"/>
          <w:szCs w:val="18"/>
        </w:rPr>
        <w:tab/>
      </w:r>
      <w:r w:rsidRPr="00974157">
        <w:rPr>
          <w:rFonts w:asciiTheme="minorHAnsi" w:hAnsiTheme="minorHAnsi" w:cstheme="minorHAnsi"/>
          <w:i/>
          <w:sz w:val="18"/>
          <w:szCs w:val="18"/>
        </w:rPr>
        <w:tab/>
      </w:r>
      <w:r w:rsidR="00036500" w:rsidRPr="00775833">
        <w:rPr>
          <w:rFonts w:ascii="Arial" w:hAnsi="Arial" w:cs="Arial"/>
          <w:i/>
          <w:sz w:val="18"/>
          <w:szCs w:val="18"/>
        </w:rPr>
        <w:t>(Donner des précisions sur l’étendue du mandat.)</w:t>
      </w:r>
    </w:p>
    <w:p w14:paraId="16287F21" w14:textId="77777777" w:rsidR="005C0F93" w:rsidRPr="00974157" w:rsidRDefault="005C0F93" w:rsidP="006C4338">
      <w:pPr>
        <w:tabs>
          <w:tab w:val="left" w:pos="851"/>
        </w:tabs>
        <w:rPr>
          <w:rFonts w:asciiTheme="minorHAnsi" w:hAnsiTheme="minorHAnsi" w:cstheme="minorHAnsi"/>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974157" w14:paraId="525DF98A" w14:textId="77777777" w:rsidTr="00D212CE">
        <w:tc>
          <w:tcPr>
            <w:tcW w:w="4644" w:type="dxa"/>
            <w:tcBorders>
              <w:top w:val="single" w:sz="4" w:space="0" w:color="000000"/>
              <w:left w:val="single" w:sz="4" w:space="0" w:color="000000"/>
              <w:bottom w:val="single" w:sz="4" w:space="0" w:color="000000"/>
            </w:tcBorders>
            <w:shd w:val="clear" w:color="auto" w:fill="auto"/>
            <w:vAlign w:val="center"/>
          </w:tcPr>
          <w:p w14:paraId="58D73DB8"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Nom, prénom et qualité</w:t>
            </w:r>
          </w:p>
          <w:p w14:paraId="27316D79"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530791A"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C2904"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Signature</w:t>
            </w:r>
          </w:p>
        </w:tc>
      </w:tr>
      <w:tr w:rsidR="00332B12" w:rsidRPr="00974157" w14:paraId="5BE93A62" w14:textId="77777777" w:rsidTr="00D212CE">
        <w:trPr>
          <w:trHeight w:val="1021"/>
        </w:trPr>
        <w:tc>
          <w:tcPr>
            <w:tcW w:w="4644" w:type="dxa"/>
            <w:tcBorders>
              <w:top w:val="single" w:sz="4" w:space="0" w:color="000000"/>
              <w:left w:val="single" w:sz="4" w:space="0" w:color="000000"/>
            </w:tcBorders>
            <w:shd w:val="clear" w:color="auto" w:fill="CCFFFF"/>
          </w:tcPr>
          <w:p w14:paraId="384BA73E" w14:textId="77777777" w:rsidR="00332B12" w:rsidRPr="00775833"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4B3F2EB" w14:textId="77777777" w:rsidR="00332B12" w:rsidRPr="00775833"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34F5C7" w14:textId="77777777" w:rsidR="00332B12" w:rsidRPr="00775833" w:rsidRDefault="00332B12" w:rsidP="00B054DA">
            <w:pPr>
              <w:tabs>
                <w:tab w:val="left" w:pos="851"/>
              </w:tabs>
              <w:snapToGrid w:val="0"/>
              <w:jc w:val="both"/>
              <w:rPr>
                <w:rFonts w:ascii="Arial" w:hAnsi="Arial" w:cs="Arial"/>
                <w:b/>
                <w:bCs/>
              </w:rPr>
            </w:pPr>
          </w:p>
        </w:tc>
      </w:tr>
      <w:tr w:rsidR="00332B12" w:rsidRPr="00974157" w14:paraId="5220BBB2" w14:textId="77777777" w:rsidTr="00D212CE">
        <w:trPr>
          <w:trHeight w:val="1021"/>
        </w:trPr>
        <w:tc>
          <w:tcPr>
            <w:tcW w:w="4644" w:type="dxa"/>
            <w:tcBorders>
              <w:left w:val="single" w:sz="4" w:space="0" w:color="000000"/>
            </w:tcBorders>
            <w:shd w:val="clear" w:color="auto" w:fill="auto"/>
          </w:tcPr>
          <w:p w14:paraId="13CB595B" w14:textId="77777777" w:rsidR="00332B12" w:rsidRPr="00775833"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D9C8D39" w14:textId="77777777" w:rsidR="00332B12" w:rsidRPr="00775833"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75E05EE" w14:textId="77777777" w:rsidR="00332B12" w:rsidRPr="00775833" w:rsidRDefault="00332B12" w:rsidP="00B054DA">
            <w:pPr>
              <w:tabs>
                <w:tab w:val="left" w:pos="851"/>
              </w:tabs>
              <w:snapToGrid w:val="0"/>
              <w:jc w:val="both"/>
              <w:rPr>
                <w:rFonts w:ascii="Arial" w:hAnsi="Arial" w:cs="Arial"/>
                <w:b/>
                <w:bCs/>
              </w:rPr>
            </w:pPr>
          </w:p>
        </w:tc>
      </w:tr>
      <w:tr w:rsidR="00332B12" w:rsidRPr="00974157" w14:paraId="2FC17F8B" w14:textId="77777777" w:rsidTr="00D212CE">
        <w:trPr>
          <w:trHeight w:val="1225"/>
        </w:trPr>
        <w:tc>
          <w:tcPr>
            <w:tcW w:w="4644" w:type="dxa"/>
            <w:tcBorders>
              <w:left w:val="single" w:sz="4" w:space="0" w:color="000000"/>
              <w:bottom w:val="single" w:sz="4" w:space="0" w:color="000000"/>
            </w:tcBorders>
            <w:shd w:val="clear" w:color="auto" w:fill="CCFFFF"/>
          </w:tcPr>
          <w:p w14:paraId="0A4F7224" w14:textId="77777777" w:rsidR="00332B12" w:rsidRPr="00775833" w:rsidRDefault="00332B12" w:rsidP="00B054DA">
            <w:pPr>
              <w:tabs>
                <w:tab w:val="left" w:pos="851"/>
              </w:tabs>
              <w:snapToGrid w:val="0"/>
              <w:jc w:val="both"/>
              <w:rPr>
                <w:rFonts w:ascii="Arial" w:hAnsi="Arial" w:cs="Arial"/>
                <w:b/>
                <w:bCs/>
              </w:rPr>
            </w:pPr>
          </w:p>
          <w:p w14:paraId="5AE48A43" w14:textId="77777777" w:rsidR="00927027" w:rsidRPr="00775833" w:rsidRDefault="00927027"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0F40DEB" w14:textId="77777777" w:rsidR="00332B12" w:rsidRPr="00775833"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7A52294" w14:textId="77777777" w:rsidR="00332B12" w:rsidRPr="00775833" w:rsidRDefault="00332B12" w:rsidP="00B054DA">
            <w:pPr>
              <w:tabs>
                <w:tab w:val="left" w:pos="851"/>
              </w:tabs>
              <w:snapToGrid w:val="0"/>
              <w:jc w:val="both"/>
              <w:rPr>
                <w:rFonts w:ascii="Arial" w:hAnsi="Arial" w:cs="Arial"/>
                <w:b/>
                <w:bCs/>
              </w:rPr>
            </w:pPr>
          </w:p>
        </w:tc>
      </w:tr>
    </w:tbl>
    <w:p w14:paraId="197E585B" w14:textId="77777777" w:rsidR="00332B12" w:rsidRPr="00EF0E7C" w:rsidRDefault="00332B12" w:rsidP="00332B12">
      <w:pPr>
        <w:tabs>
          <w:tab w:val="left" w:pos="851"/>
        </w:tabs>
        <w:jc w:val="both"/>
        <w:rPr>
          <w:rFonts w:ascii="Arial" w:hAnsi="Arial" w:cs="Arial"/>
        </w:rPr>
      </w:pPr>
      <w:r w:rsidRPr="00EF0E7C">
        <w:rPr>
          <w:rFonts w:ascii="Arial" w:hAnsi="Arial" w:cs="Arial"/>
          <w:sz w:val="18"/>
          <w:szCs w:val="18"/>
        </w:rPr>
        <w:t>(*) Le signataire doit avoir le pouvoir d’engager la personne qu’il représente.</w:t>
      </w:r>
    </w:p>
    <w:p w14:paraId="56EE48EE" w14:textId="77777777" w:rsidR="003E5693" w:rsidRPr="00974157" w:rsidRDefault="003E5693" w:rsidP="006C4338">
      <w:pPr>
        <w:tabs>
          <w:tab w:val="left" w:pos="851"/>
        </w:tabs>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74157" w14:paraId="470191D1" w14:textId="77777777">
        <w:tc>
          <w:tcPr>
            <w:tcW w:w="10277" w:type="dxa"/>
            <w:shd w:val="clear" w:color="auto" w:fill="66CCFF"/>
          </w:tcPr>
          <w:p w14:paraId="369EACDC" w14:textId="77777777" w:rsidR="009B1CD0" w:rsidRPr="00EF0E7C" w:rsidRDefault="008B2A38" w:rsidP="006B5057">
            <w:pPr>
              <w:rPr>
                <w:rFonts w:ascii="Arial" w:hAnsi="Arial" w:cs="Arial"/>
                <w:b/>
              </w:rPr>
            </w:pPr>
            <w:r w:rsidRPr="00974157">
              <w:rPr>
                <w:rFonts w:asciiTheme="minorHAnsi" w:hAnsiTheme="minorHAnsi" w:cstheme="minorHAnsi"/>
                <w:b/>
              </w:rPr>
              <w:br w:type="page"/>
            </w:r>
            <w:r w:rsidR="009B1CD0" w:rsidRPr="00EF0E7C">
              <w:rPr>
                <w:rFonts w:ascii="Arial" w:hAnsi="Arial" w:cs="Arial"/>
                <w:b/>
                <w:sz w:val="22"/>
                <w:szCs w:val="22"/>
              </w:rPr>
              <w:t xml:space="preserve">D - Identification </w:t>
            </w:r>
            <w:r w:rsidR="001C40C0" w:rsidRPr="00EF0E7C">
              <w:rPr>
                <w:rFonts w:ascii="Arial" w:hAnsi="Arial" w:cs="Arial"/>
                <w:b/>
                <w:sz w:val="22"/>
                <w:szCs w:val="22"/>
              </w:rPr>
              <w:t>et signature de l’acheteur</w:t>
            </w:r>
            <w:r w:rsidR="009B1CD0" w:rsidRPr="00EF0E7C">
              <w:rPr>
                <w:rFonts w:ascii="Arial" w:hAnsi="Arial" w:cs="Arial"/>
                <w:b/>
                <w:sz w:val="22"/>
                <w:szCs w:val="22"/>
              </w:rPr>
              <w:t>.</w:t>
            </w:r>
          </w:p>
        </w:tc>
      </w:tr>
    </w:tbl>
    <w:p w14:paraId="121FD38A" w14:textId="77777777" w:rsidR="009B1CD0" w:rsidRPr="00974157" w:rsidRDefault="009B1CD0" w:rsidP="006C4338">
      <w:pPr>
        <w:tabs>
          <w:tab w:val="left" w:pos="851"/>
        </w:tabs>
        <w:rPr>
          <w:rFonts w:asciiTheme="minorHAnsi" w:hAnsiTheme="minorHAnsi" w:cstheme="minorHAnsi"/>
        </w:rPr>
      </w:pPr>
    </w:p>
    <w:p w14:paraId="1FE2DD96" w14:textId="5D1D34B9" w:rsidR="00AA02B2" w:rsidRPr="00EF0E7C" w:rsidRDefault="00AA02B2" w:rsidP="00005F7A">
      <w:pPr>
        <w:pStyle w:val="Titre1"/>
        <w:tabs>
          <w:tab w:val="left" w:pos="567"/>
        </w:tabs>
        <w:ind w:left="0"/>
        <w:jc w:val="both"/>
        <w:rPr>
          <w:rFonts w:ascii="Arial" w:hAnsi="Arial" w:cs="Arial"/>
          <w:bCs/>
          <w:iCs/>
        </w:rPr>
      </w:pPr>
      <w:r w:rsidRPr="00EF0E7C">
        <w:rPr>
          <w:rFonts w:ascii="Arial" w:eastAsia="Wingdings" w:hAnsi="Arial" w:cs="Arial"/>
          <w:bCs/>
          <w:color w:val="66CCFF"/>
          <w:spacing w:val="-10"/>
          <w:position w:val="-2"/>
        </w:rPr>
        <w:t>n</w:t>
      </w:r>
      <w:r w:rsidRPr="00EF0E7C">
        <w:rPr>
          <w:rFonts w:ascii="Arial" w:hAnsi="Arial" w:cs="Arial"/>
          <w:bCs/>
          <w:spacing w:val="-10"/>
          <w:position w:val="-2"/>
        </w:rPr>
        <w:t xml:space="preserve">  </w:t>
      </w:r>
      <w:r w:rsidR="00655354" w:rsidRPr="00EF0E7C">
        <w:rPr>
          <w:rFonts w:ascii="Arial" w:hAnsi="Arial" w:cs="Arial"/>
          <w:bCs/>
          <w:spacing w:val="-10"/>
          <w:position w:val="-2"/>
        </w:rPr>
        <w:t xml:space="preserve"> </w:t>
      </w:r>
      <w:r w:rsidRPr="00EF0E7C">
        <w:rPr>
          <w:rFonts w:ascii="Arial" w:hAnsi="Arial" w:cs="Arial"/>
          <w:bCs/>
          <w:iCs/>
        </w:rPr>
        <w:t xml:space="preserve">Désignation </w:t>
      </w:r>
      <w:r w:rsidR="00C75990" w:rsidRPr="00EF0E7C">
        <w:rPr>
          <w:rFonts w:ascii="Arial" w:hAnsi="Arial" w:cs="Arial"/>
          <w:bCs/>
          <w:iCs/>
        </w:rPr>
        <w:t>de l’acheteur</w:t>
      </w:r>
      <w:r w:rsidRPr="00EF0E7C">
        <w:rPr>
          <w:rFonts w:ascii="Arial" w:hAnsi="Arial" w:cs="Arial"/>
          <w:bCs/>
          <w:iCs/>
        </w:rPr>
        <w:t> :</w:t>
      </w:r>
    </w:p>
    <w:p w14:paraId="2C71525F" w14:textId="1E604ABB" w:rsidR="001B5514" w:rsidRPr="00EF0E7C" w:rsidRDefault="001B5514" w:rsidP="001B5514">
      <w:pPr>
        <w:pStyle w:val="paragraph"/>
        <w:numPr>
          <w:ilvl w:val="0"/>
          <w:numId w:val="2"/>
        </w:numPr>
        <w:spacing w:before="0" w:beforeAutospacing="0" w:after="0" w:afterAutospacing="0"/>
        <w:jc w:val="both"/>
        <w:textAlignment w:val="baseline"/>
        <w:rPr>
          <w:rFonts w:ascii="Arial" w:hAnsi="Arial" w:cs="Arial"/>
          <w:sz w:val="18"/>
          <w:szCs w:val="18"/>
        </w:rPr>
      </w:pPr>
      <w:r w:rsidRPr="00EF0E7C">
        <w:rPr>
          <w:rStyle w:val="normaltextrun"/>
          <w:rFonts w:ascii="Arial" w:hAnsi="Arial" w:cs="Arial"/>
          <w:sz w:val="20"/>
          <w:szCs w:val="20"/>
        </w:rPr>
        <w:t xml:space="preserve">Ministère </w:t>
      </w:r>
      <w:r w:rsidR="005F2A01" w:rsidRPr="00EF0E7C">
        <w:rPr>
          <w:rStyle w:val="normaltextrun"/>
          <w:rFonts w:ascii="Arial" w:hAnsi="Arial" w:cs="Arial"/>
          <w:sz w:val="20"/>
          <w:szCs w:val="20"/>
        </w:rPr>
        <w:t>chargé des Transports</w:t>
      </w:r>
      <w:r w:rsidRPr="00EF0E7C">
        <w:rPr>
          <w:rStyle w:val="eop"/>
          <w:rFonts w:ascii="Arial" w:hAnsi="Arial" w:cs="Arial"/>
          <w:sz w:val="20"/>
          <w:szCs w:val="20"/>
        </w:rPr>
        <w:t> </w:t>
      </w:r>
    </w:p>
    <w:p w14:paraId="2EA36EC0" w14:textId="7FD265C8" w:rsidR="001B5514" w:rsidRPr="00EF0E7C" w:rsidRDefault="001B5514" w:rsidP="001B5514">
      <w:pPr>
        <w:pStyle w:val="paragraph"/>
        <w:numPr>
          <w:ilvl w:val="0"/>
          <w:numId w:val="2"/>
        </w:numPr>
        <w:spacing w:before="0" w:beforeAutospacing="0" w:after="0" w:afterAutospacing="0"/>
        <w:jc w:val="both"/>
        <w:textAlignment w:val="baseline"/>
        <w:rPr>
          <w:rFonts w:ascii="Arial" w:hAnsi="Arial" w:cs="Arial"/>
          <w:sz w:val="18"/>
          <w:szCs w:val="18"/>
        </w:rPr>
      </w:pPr>
      <w:r w:rsidRPr="00EF0E7C">
        <w:rPr>
          <w:rStyle w:val="normaltextrun"/>
          <w:rFonts w:ascii="Arial" w:hAnsi="Arial" w:cs="Arial"/>
          <w:sz w:val="20"/>
          <w:szCs w:val="20"/>
        </w:rPr>
        <w:t>Direction générale de l'</w:t>
      </w:r>
      <w:r w:rsidR="00A04453" w:rsidRPr="00EF0E7C">
        <w:rPr>
          <w:rStyle w:val="normaltextrun"/>
          <w:rFonts w:ascii="Arial" w:hAnsi="Arial" w:cs="Arial"/>
          <w:sz w:val="20"/>
          <w:szCs w:val="20"/>
        </w:rPr>
        <w:t>a</w:t>
      </w:r>
      <w:r w:rsidRPr="00EF0E7C">
        <w:rPr>
          <w:rStyle w:val="normaltextrun"/>
          <w:rFonts w:ascii="Arial" w:hAnsi="Arial" w:cs="Arial"/>
          <w:sz w:val="20"/>
          <w:szCs w:val="20"/>
        </w:rPr>
        <w:t>viation civile</w:t>
      </w:r>
      <w:r w:rsidRPr="00EF0E7C">
        <w:rPr>
          <w:rStyle w:val="eop"/>
          <w:rFonts w:ascii="Arial" w:hAnsi="Arial" w:cs="Arial"/>
          <w:sz w:val="20"/>
          <w:szCs w:val="20"/>
        </w:rPr>
        <w:t> </w:t>
      </w:r>
    </w:p>
    <w:p w14:paraId="69FFBE73" w14:textId="5D95D1AD" w:rsidR="001B5514" w:rsidRPr="00EF0E7C" w:rsidRDefault="00C236EA" w:rsidP="001B5514">
      <w:pPr>
        <w:pStyle w:val="paragraph"/>
        <w:numPr>
          <w:ilvl w:val="0"/>
          <w:numId w:val="2"/>
        </w:numPr>
        <w:spacing w:before="0" w:beforeAutospacing="0" w:after="0" w:afterAutospacing="0"/>
        <w:jc w:val="both"/>
        <w:textAlignment w:val="baseline"/>
        <w:rPr>
          <w:rStyle w:val="normaltextrun"/>
          <w:rFonts w:ascii="Arial" w:hAnsi="Arial" w:cs="Arial"/>
          <w:sz w:val="18"/>
          <w:szCs w:val="18"/>
        </w:rPr>
      </w:pPr>
      <w:r w:rsidRPr="00EF0E7C">
        <w:rPr>
          <w:rStyle w:val="normaltextrun"/>
          <w:rFonts w:ascii="Arial" w:hAnsi="Arial" w:cs="Arial"/>
          <w:sz w:val="20"/>
          <w:szCs w:val="20"/>
        </w:rPr>
        <w:t>Direction du transport aérien</w:t>
      </w:r>
    </w:p>
    <w:p w14:paraId="5886F9A6" w14:textId="77777777" w:rsidR="00B21ACE" w:rsidRPr="00B21ACE" w:rsidRDefault="00B21ACE" w:rsidP="00B21ACE">
      <w:pPr>
        <w:pStyle w:val="En-tte"/>
        <w:numPr>
          <w:ilvl w:val="0"/>
          <w:numId w:val="15"/>
        </w:numPr>
        <w:jc w:val="both"/>
        <w:rPr>
          <w:rFonts w:ascii="Arial" w:hAnsi="Arial" w:cs="Arial"/>
          <w:color w:val="000000"/>
          <w:lang w:val="en-GB"/>
        </w:rPr>
      </w:pPr>
      <w:r w:rsidRPr="00B21ACE">
        <w:rPr>
          <w:rFonts w:ascii="Arial" w:hAnsi="Arial" w:cs="Arial"/>
          <w:color w:val="000000"/>
          <w:lang w:val="en-GB"/>
        </w:rPr>
        <w:t>50 rue Henry Farman</w:t>
      </w:r>
    </w:p>
    <w:p w14:paraId="739690C6" w14:textId="4D242D45" w:rsidR="001B5514" w:rsidRPr="00EF0E7C" w:rsidRDefault="00B21ACE" w:rsidP="00B21ACE">
      <w:pPr>
        <w:pStyle w:val="paragraph"/>
        <w:numPr>
          <w:ilvl w:val="0"/>
          <w:numId w:val="2"/>
        </w:numPr>
        <w:spacing w:before="0" w:beforeAutospacing="0" w:after="0" w:afterAutospacing="0"/>
        <w:jc w:val="both"/>
        <w:textAlignment w:val="baseline"/>
        <w:rPr>
          <w:rStyle w:val="normaltextrun"/>
          <w:rFonts w:ascii="Arial" w:hAnsi="Arial" w:cs="Arial"/>
          <w:sz w:val="20"/>
          <w:szCs w:val="20"/>
        </w:rPr>
      </w:pPr>
      <w:r w:rsidRPr="00B21ACE">
        <w:rPr>
          <w:rFonts w:ascii="Arial" w:hAnsi="Arial" w:cs="Arial"/>
          <w:color w:val="000000"/>
          <w:sz w:val="20"/>
          <w:szCs w:val="20"/>
          <w:lang w:val="en-GB"/>
        </w:rPr>
        <w:t>75720 Paris Cedex 15</w:t>
      </w:r>
      <w:r w:rsidR="001B5514" w:rsidRPr="00EF0E7C">
        <w:rPr>
          <w:rStyle w:val="normaltextrun"/>
          <w:rFonts w:ascii="Arial" w:hAnsi="Arial" w:cs="Arial"/>
        </w:rPr>
        <w:t> </w:t>
      </w:r>
    </w:p>
    <w:p w14:paraId="246FAF68" w14:textId="77777777" w:rsidR="008746AC" w:rsidRPr="00C236EA" w:rsidRDefault="008746AC" w:rsidP="001B5514">
      <w:pPr>
        <w:pStyle w:val="paragraph"/>
        <w:numPr>
          <w:ilvl w:val="0"/>
          <w:numId w:val="2"/>
        </w:numPr>
        <w:spacing w:before="0" w:beforeAutospacing="0" w:after="0" w:afterAutospacing="0"/>
        <w:jc w:val="both"/>
        <w:textAlignment w:val="baseline"/>
        <w:rPr>
          <w:rStyle w:val="normaltextrun"/>
          <w:sz w:val="20"/>
          <w:szCs w:val="20"/>
        </w:rPr>
      </w:pPr>
    </w:p>
    <w:p w14:paraId="5C0EBCE3" w14:textId="2526312D" w:rsidR="005F2A01" w:rsidRPr="00EF0E7C" w:rsidRDefault="009E16C3" w:rsidP="001B5514">
      <w:pPr>
        <w:pStyle w:val="paragraph"/>
        <w:numPr>
          <w:ilvl w:val="0"/>
          <w:numId w:val="2"/>
        </w:numPr>
        <w:spacing w:before="0" w:beforeAutospacing="0" w:after="0" w:afterAutospacing="0"/>
        <w:jc w:val="both"/>
        <w:textAlignment w:val="baseline"/>
        <w:rPr>
          <w:rStyle w:val="eop"/>
          <w:rFonts w:ascii="Arial" w:hAnsi="Arial" w:cs="Arial"/>
          <w:sz w:val="18"/>
          <w:szCs w:val="18"/>
        </w:rPr>
      </w:pPr>
      <w:r w:rsidRPr="00EF0E7C">
        <w:rPr>
          <w:rStyle w:val="normaltextrun"/>
          <w:rFonts w:ascii="Arial" w:hAnsi="Arial" w:cs="Arial"/>
          <w:sz w:val="20"/>
          <w:szCs w:val="20"/>
        </w:rPr>
        <w:t>Numéro d’identification intracommunautaire de la DGAC (FR 29 120 064 019)</w:t>
      </w:r>
    </w:p>
    <w:p w14:paraId="5530E11B" w14:textId="77777777" w:rsidR="00C46CD2" w:rsidRPr="00C46CD2" w:rsidRDefault="00C46CD2" w:rsidP="001B5514">
      <w:pPr>
        <w:pStyle w:val="paragraph"/>
        <w:numPr>
          <w:ilvl w:val="0"/>
          <w:numId w:val="2"/>
        </w:numPr>
        <w:spacing w:before="0" w:beforeAutospacing="0" w:after="0" w:afterAutospacing="0"/>
        <w:jc w:val="both"/>
        <w:textAlignment w:val="baseline"/>
        <w:rPr>
          <w:rStyle w:val="eop"/>
          <w:rFonts w:asciiTheme="minorHAnsi" w:hAnsiTheme="minorHAnsi" w:cstheme="minorHAnsi"/>
          <w:sz w:val="18"/>
          <w:szCs w:val="18"/>
        </w:rPr>
      </w:pPr>
    </w:p>
    <w:p w14:paraId="495AD118" w14:textId="227C3C2A" w:rsidR="00AA02B2" w:rsidRPr="00EF0E7C" w:rsidRDefault="00AA02B2" w:rsidP="00AA02B2">
      <w:pPr>
        <w:tabs>
          <w:tab w:val="left" w:pos="426"/>
          <w:tab w:val="left" w:pos="5103"/>
        </w:tabs>
        <w:jc w:val="both"/>
        <w:rPr>
          <w:rFonts w:ascii="Arial" w:hAnsi="Arial" w:cs="Arial"/>
          <w:b/>
        </w:rPr>
      </w:pPr>
      <w:r w:rsidRPr="00EF0E7C">
        <w:rPr>
          <w:rFonts w:ascii="Arial" w:eastAsia="Wingdings" w:hAnsi="Arial" w:cs="Arial"/>
          <w:b/>
          <w:color w:val="66CCFF"/>
          <w:spacing w:val="-10"/>
          <w:position w:val="-2"/>
        </w:rPr>
        <w:t>n</w:t>
      </w:r>
      <w:r w:rsidRPr="00EF0E7C">
        <w:rPr>
          <w:rFonts w:ascii="Arial" w:hAnsi="Arial" w:cs="Arial"/>
          <w:b/>
          <w:spacing w:val="-10"/>
          <w:position w:val="-2"/>
        </w:rPr>
        <w:t xml:space="preserve">  </w:t>
      </w:r>
      <w:r w:rsidR="00655354" w:rsidRPr="00EF0E7C">
        <w:rPr>
          <w:rFonts w:ascii="Arial" w:hAnsi="Arial" w:cs="Arial"/>
          <w:b/>
          <w:spacing w:val="-10"/>
          <w:position w:val="-2"/>
        </w:rPr>
        <w:t xml:space="preserve"> </w:t>
      </w:r>
      <w:r w:rsidRPr="00EF0E7C">
        <w:rPr>
          <w:rFonts w:ascii="Arial" w:hAnsi="Arial" w:cs="Arial"/>
          <w:b/>
        </w:rPr>
        <w:t>Nom, prénom, qualité du signataire du marché public :</w:t>
      </w:r>
    </w:p>
    <w:p w14:paraId="3E056C21" w14:textId="77777777" w:rsidR="00DD5449" w:rsidRPr="00EF0E7C" w:rsidRDefault="00DD5449" w:rsidP="00DD5449">
      <w:pPr>
        <w:tabs>
          <w:tab w:val="left" w:pos="426"/>
          <w:tab w:val="left" w:pos="5103"/>
        </w:tabs>
        <w:jc w:val="both"/>
        <w:rPr>
          <w:rFonts w:ascii="Arial" w:hAnsi="Arial" w:cs="Arial"/>
          <w:bCs/>
          <w:sz w:val="18"/>
          <w:szCs w:val="18"/>
        </w:rPr>
      </w:pPr>
    </w:p>
    <w:p w14:paraId="1C0ED04F" w14:textId="0A5A76F8" w:rsidR="00DD5449" w:rsidRPr="00EF0E7C" w:rsidRDefault="00DD5449" w:rsidP="00DD5449">
      <w:pPr>
        <w:tabs>
          <w:tab w:val="left" w:pos="426"/>
          <w:tab w:val="left" w:pos="5103"/>
        </w:tabs>
        <w:jc w:val="both"/>
        <w:rPr>
          <w:rFonts w:ascii="Arial" w:hAnsi="Arial" w:cs="Arial"/>
          <w:bCs/>
        </w:rPr>
      </w:pPr>
      <w:r w:rsidRPr="00EF0E7C">
        <w:rPr>
          <w:rFonts w:ascii="Arial" w:hAnsi="Arial" w:cs="Arial"/>
          <w:bCs/>
        </w:rPr>
        <w:t>L</w:t>
      </w:r>
      <w:r w:rsidR="00C236EA" w:rsidRPr="00EF0E7C">
        <w:rPr>
          <w:rFonts w:ascii="Arial" w:hAnsi="Arial" w:cs="Arial"/>
          <w:bCs/>
        </w:rPr>
        <w:t>e</w:t>
      </w:r>
      <w:r w:rsidRPr="00EF0E7C">
        <w:rPr>
          <w:rFonts w:ascii="Arial" w:hAnsi="Arial" w:cs="Arial"/>
          <w:bCs/>
        </w:rPr>
        <w:t xml:space="preserve"> </w:t>
      </w:r>
      <w:r w:rsidR="008746AC" w:rsidRPr="00EF0E7C">
        <w:rPr>
          <w:rFonts w:ascii="Arial" w:hAnsi="Arial" w:cs="Arial"/>
          <w:bCs/>
        </w:rPr>
        <w:t>directeur</w:t>
      </w:r>
      <w:r w:rsidR="00C236EA" w:rsidRPr="00EF0E7C">
        <w:rPr>
          <w:rFonts w:ascii="Arial" w:hAnsi="Arial" w:cs="Arial"/>
          <w:bCs/>
        </w:rPr>
        <w:t xml:space="preserve"> du </w:t>
      </w:r>
      <w:r w:rsidR="00B6412E">
        <w:rPr>
          <w:rFonts w:ascii="Arial" w:hAnsi="Arial" w:cs="Arial"/>
          <w:bCs/>
        </w:rPr>
        <w:t>transport aérien</w:t>
      </w:r>
      <w:r w:rsidRPr="00EF0E7C">
        <w:rPr>
          <w:rFonts w:ascii="Arial" w:hAnsi="Arial" w:cs="Arial"/>
          <w:bCs/>
        </w:rPr>
        <w:t xml:space="preserve"> ou son représentant, selon le décret n°2005-850 du 27 juillet 2005 relatif aux délégations de signature des membres du Gouvernement et selon l’arrêté du </w:t>
      </w:r>
      <w:r w:rsidR="00EA28ED" w:rsidRPr="00EF0E7C">
        <w:rPr>
          <w:rFonts w:ascii="Arial" w:hAnsi="Arial" w:cs="Arial"/>
          <w:bCs/>
        </w:rPr>
        <w:t>14 février 2023</w:t>
      </w:r>
      <w:r w:rsidRPr="00EF0E7C">
        <w:rPr>
          <w:rFonts w:ascii="Arial" w:hAnsi="Arial" w:cs="Arial"/>
          <w:bCs/>
        </w:rPr>
        <w:t xml:space="preserve"> portant délégation de signature </w:t>
      </w:r>
      <w:r w:rsidR="00EA28ED" w:rsidRPr="00EF0E7C">
        <w:rPr>
          <w:rFonts w:ascii="Arial" w:hAnsi="Arial" w:cs="Arial"/>
          <w:bCs/>
        </w:rPr>
        <w:t>(direction générale de l’aviation civile – direction du transport aérien)</w:t>
      </w:r>
      <w:r w:rsidRPr="00EF0E7C">
        <w:rPr>
          <w:rFonts w:ascii="Arial" w:hAnsi="Arial" w:cs="Arial"/>
          <w:bCs/>
        </w:rPr>
        <w:t>.</w:t>
      </w:r>
    </w:p>
    <w:p w14:paraId="4A7083FF" w14:textId="01B9A464" w:rsidR="00566871" w:rsidRPr="00EF0E7C" w:rsidRDefault="00566871" w:rsidP="46903E6C">
      <w:pPr>
        <w:tabs>
          <w:tab w:val="left" w:pos="426"/>
          <w:tab w:val="left" w:pos="5103"/>
        </w:tabs>
        <w:spacing w:before="240" w:after="120"/>
        <w:jc w:val="both"/>
        <w:rPr>
          <w:rFonts w:ascii="Arial" w:hAnsi="Arial" w:cs="Arial"/>
        </w:rPr>
      </w:pPr>
      <w:r w:rsidRPr="00974157">
        <w:rPr>
          <w:rFonts w:asciiTheme="minorHAnsi" w:eastAsia="Wingdings" w:hAnsiTheme="minorHAnsi" w:cstheme="minorHAnsi"/>
          <w:b/>
          <w:bCs/>
          <w:color w:val="66CCFF"/>
          <w:spacing w:val="-10"/>
          <w:position w:val="-2"/>
        </w:rPr>
        <w:t>n</w:t>
      </w:r>
      <w:r w:rsidRPr="00974157">
        <w:rPr>
          <w:rFonts w:asciiTheme="minorHAnsi" w:hAnsiTheme="minorHAnsi" w:cstheme="minorHAnsi"/>
          <w:b/>
          <w:bCs/>
          <w:spacing w:val="-10"/>
          <w:position w:val="-2"/>
        </w:rPr>
        <w:t xml:space="preserve"> </w:t>
      </w:r>
      <w:r w:rsidRPr="00EF0E7C">
        <w:rPr>
          <w:rFonts w:ascii="Arial" w:hAnsi="Arial" w:cs="Arial"/>
          <w:b/>
          <w:bCs/>
        </w:rPr>
        <w:t>Personne habilitée à donner les renseignements prévus aux articles R2191-59 à R2191-62</w:t>
      </w:r>
      <w:r w:rsidR="00B461C7" w:rsidRPr="00EF0E7C">
        <w:rPr>
          <w:rFonts w:ascii="Arial" w:hAnsi="Arial" w:cs="Arial"/>
          <w:b/>
          <w:bCs/>
        </w:rPr>
        <w:t xml:space="preserve"> </w:t>
      </w:r>
      <w:r w:rsidRPr="00EF0E7C">
        <w:rPr>
          <w:rFonts w:ascii="Arial" w:hAnsi="Arial" w:cs="Arial"/>
          <w:b/>
          <w:bCs/>
        </w:rPr>
        <w:t>du code de la commande publique (nantissements ou cessions de créances) :</w:t>
      </w:r>
    </w:p>
    <w:p w14:paraId="06DC7199" w14:textId="77777777" w:rsidR="00A41F64" w:rsidRPr="00A06F43" w:rsidRDefault="00A41F64" w:rsidP="00A41F64">
      <w:pPr>
        <w:pStyle w:val="En-tte"/>
        <w:jc w:val="both"/>
        <w:rPr>
          <w:rFonts w:ascii="Arial" w:hAnsi="Arial" w:cs="Arial"/>
          <w:color w:val="000000"/>
        </w:rPr>
      </w:pPr>
      <w:r w:rsidRPr="00A06F43">
        <w:rPr>
          <w:rFonts w:ascii="Arial" w:hAnsi="Arial" w:cs="Arial"/>
          <w:color w:val="000000"/>
        </w:rPr>
        <w:t>Département comptable ministériel</w:t>
      </w:r>
    </w:p>
    <w:p w14:paraId="3EC3634B" w14:textId="51FEAB36" w:rsidR="00184373" w:rsidRPr="00EF0E7C" w:rsidRDefault="00A41F64" w:rsidP="00A41F64">
      <w:pPr>
        <w:pStyle w:val="En-tte"/>
        <w:numPr>
          <w:ilvl w:val="0"/>
          <w:numId w:val="2"/>
        </w:numPr>
        <w:tabs>
          <w:tab w:val="clear" w:pos="4536"/>
          <w:tab w:val="clear" w:pos="9072"/>
          <w:tab w:val="left" w:pos="851"/>
        </w:tabs>
        <w:jc w:val="both"/>
        <w:rPr>
          <w:rFonts w:ascii="Arial" w:hAnsi="Arial" w:cs="Arial"/>
        </w:rPr>
      </w:pPr>
      <w:r w:rsidRPr="00A06F43">
        <w:rPr>
          <w:rFonts w:ascii="Arial" w:hAnsi="Arial" w:cs="Arial"/>
          <w:color w:val="000000"/>
        </w:rPr>
        <w:t>92055 LA DEFENSE CEDEX</w:t>
      </w:r>
    </w:p>
    <w:p w14:paraId="27A7E582" w14:textId="77777777" w:rsidR="002570EC" w:rsidRPr="00974157" w:rsidRDefault="002570EC" w:rsidP="00AA02B2">
      <w:pPr>
        <w:pStyle w:val="fcase2metab"/>
        <w:ind w:left="0" w:firstLine="0"/>
        <w:rPr>
          <w:rFonts w:asciiTheme="minorHAnsi" w:hAnsiTheme="minorHAnsi" w:cstheme="minorHAnsi"/>
        </w:rPr>
      </w:pPr>
    </w:p>
    <w:p w14:paraId="008C864B" w14:textId="77777777" w:rsidR="00AA02B2" w:rsidRPr="00EF0E7C" w:rsidRDefault="00AA02B2" w:rsidP="00AA02B2">
      <w:pPr>
        <w:tabs>
          <w:tab w:val="left" w:pos="720"/>
        </w:tabs>
        <w:jc w:val="both"/>
        <w:rPr>
          <w:rFonts w:ascii="Arial" w:hAnsi="Arial" w:cs="Arial"/>
          <w:b/>
        </w:rPr>
      </w:pPr>
      <w:r w:rsidRPr="00974157">
        <w:rPr>
          <w:rFonts w:asciiTheme="minorHAnsi" w:eastAsia="Wingdings" w:hAnsiTheme="minorHAnsi" w:cstheme="minorHAnsi"/>
          <w:b/>
          <w:color w:val="66CCFF"/>
          <w:spacing w:val="-10"/>
          <w:position w:val="-2"/>
        </w:rPr>
        <w:t>n</w:t>
      </w:r>
      <w:r w:rsidRPr="00974157">
        <w:rPr>
          <w:rFonts w:asciiTheme="minorHAnsi" w:hAnsiTheme="minorHAnsi" w:cstheme="minorHAnsi"/>
          <w:b/>
          <w:spacing w:val="-10"/>
          <w:position w:val="-2"/>
        </w:rPr>
        <w:t xml:space="preserve">  </w:t>
      </w:r>
      <w:r w:rsidRPr="00EF0E7C">
        <w:rPr>
          <w:rFonts w:ascii="Arial" w:hAnsi="Arial" w:cs="Arial"/>
          <w:b/>
        </w:rPr>
        <w:t>Désignation, adresse, numéro de téléphone du comptable assignataire :</w:t>
      </w:r>
    </w:p>
    <w:p w14:paraId="2916C19D" w14:textId="77777777" w:rsidR="00AA02B2" w:rsidRPr="00974157" w:rsidRDefault="00AA02B2" w:rsidP="00AA02B2">
      <w:pPr>
        <w:tabs>
          <w:tab w:val="left" w:pos="720"/>
        </w:tabs>
        <w:jc w:val="both"/>
        <w:rPr>
          <w:rFonts w:asciiTheme="minorHAnsi" w:hAnsiTheme="minorHAnsi" w:cstheme="minorHAnsi"/>
          <w:i/>
          <w:iCs/>
          <w:sz w:val="18"/>
          <w:szCs w:val="18"/>
        </w:rPr>
      </w:pPr>
    </w:p>
    <w:p w14:paraId="29DD9437" w14:textId="77777777" w:rsidR="008979BC" w:rsidRPr="00A06F43" w:rsidRDefault="008979BC" w:rsidP="008979BC">
      <w:pPr>
        <w:pStyle w:val="En-tte"/>
        <w:jc w:val="both"/>
        <w:rPr>
          <w:rFonts w:ascii="Arial" w:hAnsi="Arial" w:cs="Arial"/>
          <w:color w:val="000000"/>
        </w:rPr>
      </w:pPr>
      <w:r w:rsidRPr="00A06F43">
        <w:rPr>
          <w:rFonts w:ascii="Arial" w:hAnsi="Arial" w:cs="Arial"/>
          <w:color w:val="000000"/>
        </w:rPr>
        <w:t>Département comptable ministériel</w:t>
      </w:r>
    </w:p>
    <w:p w14:paraId="348BD347" w14:textId="77777777" w:rsidR="008979BC" w:rsidRPr="00EF0E7C" w:rsidRDefault="008979BC" w:rsidP="008979BC">
      <w:pPr>
        <w:pStyle w:val="fcase2metab"/>
        <w:ind w:left="0" w:firstLine="0"/>
        <w:rPr>
          <w:rFonts w:ascii="Arial" w:hAnsi="Arial" w:cs="Arial"/>
        </w:rPr>
      </w:pPr>
      <w:r w:rsidRPr="00A06F43">
        <w:rPr>
          <w:rFonts w:ascii="Arial" w:hAnsi="Arial" w:cs="Arial"/>
          <w:color w:val="000000"/>
        </w:rPr>
        <w:t>92055 LA DEFENSE CEDEX</w:t>
      </w:r>
    </w:p>
    <w:p w14:paraId="187F57B8" w14:textId="77777777" w:rsidR="00237EF3" w:rsidRPr="00974157" w:rsidRDefault="00237EF3" w:rsidP="00237EF3">
      <w:pPr>
        <w:pStyle w:val="fcase2metab"/>
        <w:rPr>
          <w:rFonts w:asciiTheme="minorHAnsi" w:hAnsiTheme="minorHAnsi" w:cstheme="minorHAnsi"/>
        </w:rPr>
      </w:pPr>
    </w:p>
    <w:p w14:paraId="64F45D7B" w14:textId="77777777" w:rsidR="00AA02B2" w:rsidRPr="00EF0E7C" w:rsidRDefault="00AA02B2" w:rsidP="00AA02B2">
      <w:pPr>
        <w:pStyle w:val="fcase2metab"/>
        <w:rPr>
          <w:rFonts w:ascii="Arial" w:hAnsi="Arial" w:cs="Arial"/>
          <w:b/>
        </w:rPr>
      </w:pPr>
      <w:r w:rsidRPr="00974157">
        <w:rPr>
          <w:rFonts w:asciiTheme="minorHAnsi" w:eastAsia="Wingdings" w:hAnsiTheme="minorHAnsi" w:cstheme="minorHAnsi"/>
          <w:b/>
          <w:color w:val="66CCFF"/>
          <w:spacing w:val="-10"/>
          <w:position w:val="-2"/>
        </w:rPr>
        <w:t>n</w:t>
      </w:r>
      <w:r w:rsidRPr="00974157">
        <w:rPr>
          <w:rFonts w:asciiTheme="minorHAnsi" w:hAnsiTheme="minorHAnsi" w:cstheme="minorHAnsi"/>
          <w:b/>
        </w:rPr>
        <w:t xml:space="preserve">  </w:t>
      </w:r>
      <w:r w:rsidRPr="00EF0E7C">
        <w:rPr>
          <w:rFonts w:ascii="Arial" w:hAnsi="Arial" w:cs="Arial"/>
          <w:b/>
        </w:rPr>
        <w:t>Imputation budgétaire :</w:t>
      </w:r>
    </w:p>
    <w:p w14:paraId="54738AF4" w14:textId="77777777" w:rsidR="00AA02B2" w:rsidRDefault="00AA02B2" w:rsidP="00AA02B2">
      <w:pPr>
        <w:pStyle w:val="fcase2metab"/>
        <w:ind w:left="0" w:firstLine="0"/>
        <w:rPr>
          <w:rFonts w:asciiTheme="minorHAnsi" w:hAnsiTheme="minorHAnsi" w:cstheme="minorHAnsi"/>
        </w:rPr>
      </w:pPr>
    </w:p>
    <w:p w14:paraId="35AE8DDE" w14:textId="1A48FBA2" w:rsidR="009E16C3" w:rsidRPr="009E16C3" w:rsidRDefault="00816CA1" w:rsidP="00AA02B2">
      <w:pPr>
        <w:pStyle w:val="fcase2metab"/>
        <w:ind w:left="0" w:firstLine="0"/>
        <w:rPr>
          <w:rFonts w:asciiTheme="minorHAnsi" w:hAnsiTheme="minorHAnsi" w:cstheme="minorHAnsi"/>
        </w:rPr>
      </w:pPr>
      <w:r>
        <w:rPr>
          <w:rFonts w:ascii="Arial" w:hAnsi="Arial" w:cs="Arial"/>
        </w:rPr>
        <w:t>Programme 203 - Infrastructures et services de transport</w:t>
      </w:r>
    </w:p>
    <w:p w14:paraId="55FEC920" w14:textId="77777777" w:rsidR="002D578C" w:rsidRDefault="002D578C" w:rsidP="00EC17AF">
      <w:pPr>
        <w:pStyle w:val="fcase1ertab"/>
        <w:ind w:left="0" w:firstLine="0"/>
        <w:rPr>
          <w:rFonts w:asciiTheme="minorHAnsi" w:hAnsiTheme="minorHAnsi" w:cstheme="minorHAnsi"/>
        </w:rPr>
      </w:pPr>
    </w:p>
    <w:tbl>
      <w:tblPr>
        <w:tblW w:w="10277" w:type="dxa"/>
        <w:tblLayout w:type="fixed"/>
        <w:tblCellMar>
          <w:left w:w="71" w:type="dxa"/>
          <w:right w:w="71" w:type="dxa"/>
        </w:tblCellMar>
        <w:tblLook w:val="0000" w:firstRow="0" w:lastRow="0" w:firstColumn="0" w:lastColumn="0" w:noHBand="0" w:noVBand="0"/>
      </w:tblPr>
      <w:tblGrid>
        <w:gridCol w:w="10277"/>
      </w:tblGrid>
      <w:tr w:rsidR="009B3521" w:rsidRPr="00974157" w14:paraId="62DBFD2D" w14:textId="77777777" w:rsidTr="0028300D">
        <w:tc>
          <w:tcPr>
            <w:tcW w:w="10277" w:type="dxa"/>
            <w:tcBorders>
              <w:top w:val="nil"/>
              <w:left w:val="nil"/>
              <w:bottom w:val="nil"/>
              <w:right w:val="nil"/>
            </w:tcBorders>
            <w:shd w:val="solid" w:color="66CCFF" w:fill="auto"/>
          </w:tcPr>
          <w:p w14:paraId="21AC692B" w14:textId="77777777" w:rsidR="009B3521" w:rsidRPr="00EF0E7C" w:rsidRDefault="009B3521" w:rsidP="00A44EA2">
            <w:pPr>
              <w:tabs>
                <w:tab w:val="left" w:pos="-142"/>
                <w:tab w:val="left" w:pos="4111"/>
              </w:tabs>
              <w:jc w:val="both"/>
              <w:rPr>
                <w:rFonts w:ascii="Arial" w:hAnsi="Arial" w:cs="Arial"/>
                <w:b/>
                <w:bCs/>
                <w:sz w:val="22"/>
                <w:szCs w:val="22"/>
              </w:rPr>
            </w:pPr>
            <w:r w:rsidRPr="00EF0E7C">
              <w:rPr>
                <w:rFonts w:ascii="Arial" w:hAnsi="Arial" w:cs="Arial"/>
                <w:b/>
                <w:bCs/>
                <w:sz w:val="22"/>
                <w:szCs w:val="22"/>
              </w:rPr>
              <w:t xml:space="preserve">E - Décision du pouvoir adjudicateur </w:t>
            </w:r>
          </w:p>
        </w:tc>
      </w:tr>
    </w:tbl>
    <w:p w14:paraId="7EFB8282" w14:textId="77777777" w:rsidR="009B3521" w:rsidRDefault="009B3521" w:rsidP="009B3521">
      <w:pPr>
        <w:spacing w:before="240" w:after="240"/>
        <w:rPr>
          <w:rFonts w:ascii="Arial" w:hAnsi="Arial" w:cs="Arial"/>
          <w:b/>
          <w:bCs/>
          <w:sz w:val="22"/>
          <w:szCs w:val="22"/>
        </w:rPr>
      </w:pPr>
      <w:r w:rsidRPr="00EF0E7C">
        <w:rPr>
          <w:rFonts w:ascii="Arial" w:hAnsi="Arial" w:cs="Arial"/>
          <w:b/>
          <w:bCs/>
          <w:sz w:val="22"/>
          <w:szCs w:val="22"/>
        </w:rPr>
        <w:t>La présente offre est acceptée.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3"/>
        <w:gridCol w:w="4531"/>
      </w:tblGrid>
      <w:tr w:rsidR="00A32BE8" w:rsidRPr="00974157" w14:paraId="603EDE29" w14:textId="77777777" w:rsidTr="005E36A3">
        <w:trPr>
          <w:trHeight w:val="3259"/>
          <w:jc w:val="center"/>
        </w:trPr>
        <w:tc>
          <w:tcPr>
            <w:tcW w:w="5393" w:type="dxa"/>
            <w:shd w:val="clear" w:color="auto" w:fill="auto"/>
          </w:tcPr>
          <w:p w14:paraId="1A9224F6" w14:textId="77777777" w:rsidR="00A32BE8" w:rsidRPr="00A32BE8" w:rsidRDefault="00A32BE8" w:rsidP="005E36A3">
            <w:pPr>
              <w:tabs>
                <w:tab w:val="left" w:pos="5245"/>
                <w:tab w:val="left" w:pos="7371"/>
                <w:tab w:val="left" w:pos="7655"/>
              </w:tabs>
              <w:jc w:val="both"/>
              <w:rPr>
                <w:rFonts w:ascii="Arial" w:hAnsi="Arial" w:cs="Arial"/>
              </w:rPr>
            </w:pPr>
          </w:p>
          <w:p w14:paraId="73A0B9F8" w14:textId="77777777" w:rsidR="00A32BE8" w:rsidRPr="00A32BE8" w:rsidRDefault="00A32BE8" w:rsidP="005E36A3">
            <w:pPr>
              <w:tabs>
                <w:tab w:val="left" w:pos="5245"/>
                <w:tab w:val="left" w:pos="7371"/>
                <w:tab w:val="left" w:pos="7655"/>
              </w:tabs>
              <w:jc w:val="both"/>
              <w:rPr>
                <w:rFonts w:ascii="Arial" w:hAnsi="Arial" w:cs="Arial"/>
              </w:rPr>
            </w:pPr>
            <w:r w:rsidRPr="00A32BE8">
              <w:rPr>
                <w:rFonts w:ascii="Arial" w:hAnsi="Arial" w:cs="Arial"/>
              </w:rPr>
              <w:t xml:space="preserve">A Paris, le </w:t>
            </w:r>
          </w:p>
          <w:p w14:paraId="780B5FAB" w14:textId="77777777" w:rsidR="00A32BE8" w:rsidRPr="00A32BE8" w:rsidRDefault="00A32BE8" w:rsidP="005E36A3">
            <w:pPr>
              <w:tabs>
                <w:tab w:val="left" w:pos="5245"/>
                <w:tab w:val="left" w:pos="7371"/>
                <w:tab w:val="left" w:pos="7655"/>
              </w:tabs>
              <w:jc w:val="both"/>
              <w:rPr>
                <w:rFonts w:ascii="Arial" w:hAnsi="Arial" w:cs="Arial"/>
              </w:rPr>
            </w:pPr>
          </w:p>
          <w:p w14:paraId="676217A2" w14:textId="77777777" w:rsidR="00A32BE8" w:rsidRPr="00A32BE8" w:rsidRDefault="00A32BE8" w:rsidP="005E36A3">
            <w:pPr>
              <w:rPr>
                <w:rFonts w:ascii="Arial" w:hAnsi="Arial" w:cs="Arial"/>
              </w:rPr>
            </w:pPr>
          </w:p>
          <w:p w14:paraId="39318D13" w14:textId="77777777" w:rsidR="00A32BE8" w:rsidRPr="00A32BE8" w:rsidRDefault="00A32BE8" w:rsidP="005E36A3">
            <w:pPr>
              <w:rPr>
                <w:rFonts w:ascii="Arial" w:hAnsi="Arial" w:cs="Arial"/>
              </w:rPr>
            </w:pPr>
          </w:p>
          <w:p w14:paraId="3CFDE8F8" w14:textId="77777777" w:rsidR="00A32BE8" w:rsidRPr="00A32BE8" w:rsidRDefault="00A32BE8" w:rsidP="005E36A3">
            <w:pPr>
              <w:rPr>
                <w:rFonts w:ascii="Arial" w:hAnsi="Arial" w:cs="Arial"/>
              </w:rPr>
            </w:pPr>
          </w:p>
          <w:p w14:paraId="73DF4E7A" w14:textId="77777777" w:rsidR="00A32BE8" w:rsidRPr="00A32BE8" w:rsidRDefault="00A32BE8" w:rsidP="005E36A3">
            <w:pPr>
              <w:rPr>
                <w:rFonts w:ascii="Arial" w:hAnsi="Arial" w:cs="Arial"/>
              </w:rPr>
            </w:pPr>
          </w:p>
          <w:p w14:paraId="58D29D19" w14:textId="77777777" w:rsidR="00A32BE8" w:rsidRPr="00A32BE8" w:rsidRDefault="00A32BE8" w:rsidP="005E36A3">
            <w:pPr>
              <w:rPr>
                <w:rFonts w:ascii="Arial" w:hAnsi="Arial" w:cs="Arial"/>
              </w:rPr>
            </w:pPr>
          </w:p>
          <w:p w14:paraId="22E1AED0" w14:textId="77777777" w:rsidR="00A32BE8" w:rsidRPr="00A32BE8" w:rsidRDefault="00A32BE8" w:rsidP="005E36A3">
            <w:pPr>
              <w:rPr>
                <w:rFonts w:ascii="Arial" w:hAnsi="Arial" w:cs="Arial"/>
              </w:rPr>
            </w:pPr>
          </w:p>
          <w:p w14:paraId="46FC1629" w14:textId="77777777" w:rsidR="00A32BE8" w:rsidRPr="00A32BE8" w:rsidRDefault="00A32BE8" w:rsidP="005E36A3">
            <w:pPr>
              <w:rPr>
                <w:rFonts w:ascii="Arial" w:hAnsi="Arial" w:cs="Arial"/>
              </w:rPr>
            </w:pPr>
          </w:p>
          <w:p w14:paraId="4FEB105D" w14:textId="77777777" w:rsidR="00A32BE8" w:rsidRPr="00A32BE8" w:rsidRDefault="00A32BE8" w:rsidP="005E36A3">
            <w:pPr>
              <w:rPr>
                <w:rFonts w:ascii="Arial" w:hAnsi="Arial" w:cs="Arial"/>
              </w:rPr>
            </w:pPr>
          </w:p>
          <w:p w14:paraId="07DFA817" w14:textId="77777777" w:rsidR="00A32BE8" w:rsidRPr="00A32BE8" w:rsidRDefault="00A32BE8" w:rsidP="005E36A3">
            <w:pPr>
              <w:rPr>
                <w:rFonts w:ascii="Arial" w:hAnsi="Arial" w:cs="Arial"/>
              </w:rPr>
            </w:pPr>
          </w:p>
          <w:p w14:paraId="2A4027D7" w14:textId="77777777" w:rsidR="00A32BE8" w:rsidRPr="00A32BE8" w:rsidRDefault="00A32BE8" w:rsidP="005E36A3">
            <w:pPr>
              <w:rPr>
                <w:rFonts w:ascii="Arial" w:hAnsi="Arial" w:cs="Arial"/>
              </w:rPr>
            </w:pPr>
          </w:p>
          <w:p w14:paraId="7A452065" w14:textId="77777777" w:rsidR="00A32BE8" w:rsidRPr="00A32BE8" w:rsidRDefault="00A32BE8" w:rsidP="005E36A3">
            <w:pPr>
              <w:rPr>
                <w:rFonts w:ascii="Arial" w:hAnsi="Arial" w:cs="Arial"/>
              </w:rPr>
            </w:pPr>
          </w:p>
          <w:p w14:paraId="48F8B2DC" w14:textId="77777777" w:rsidR="00A32BE8" w:rsidRPr="00A32BE8" w:rsidRDefault="00A32BE8" w:rsidP="005E36A3">
            <w:pPr>
              <w:rPr>
                <w:rFonts w:ascii="Arial" w:hAnsi="Arial" w:cs="Arial"/>
              </w:rPr>
            </w:pPr>
          </w:p>
          <w:p w14:paraId="07F2789E" w14:textId="77777777" w:rsidR="00A32BE8" w:rsidRPr="00A32BE8" w:rsidRDefault="00A32BE8" w:rsidP="005E36A3">
            <w:pPr>
              <w:rPr>
                <w:rFonts w:ascii="Arial" w:hAnsi="Arial" w:cs="Arial"/>
              </w:rPr>
            </w:pPr>
          </w:p>
          <w:p w14:paraId="7C09FEF1" w14:textId="77777777" w:rsidR="00A32BE8" w:rsidRPr="00A32BE8" w:rsidRDefault="00A32BE8" w:rsidP="005E36A3">
            <w:pPr>
              <w:rPr>
                <w:rFonts w:ascii="Arial" w:hAnsi="Arial" w:cs="Arial"/>
              </w:rPr>
            </w:pPr>
          </w:p>
          <w:p w14:paraId="26865093" w14:textId="77777777" w:rsidR="00A32BE8" w:rsidRPr="00A32BE8" w:rsidRDefault="00A32BE8" w:rsidP="005E36A3">
            <w:pPr>
              <w:rPr>
                <w:rFonts w:ascii="Arial" w:hAnsi="Arial" w:cs="Arial"/>
                <w:b/>
                <w:bCs/>
                <w:i/>
                <w:iCs/>
              </w:rPr>
            </w:pPr>
          </w:p>
          <w:p w14:paraId="09CDD5F9" w14:textId="77777777" w:rsidR="00A32BE8" w:rsidRPr="00A32BE8" w:rsidRDefault="00A32BE8" w:rsidP="005E36A3">
            <w:pPr>
              <w:rPr>
                <w:rFonts w:ascii="Arial" w:hAnsi="Arial" w:cs="Arial"/>
                <w:b/>
                <w:bCs/>
                <w:i/>
                <w:iCs/>
              </w:rPr>
            </w:pPr>
            <w:r w:rsidRPr="00A32BE8">
              <w:rPr>
                <w:rFonts w:ascii="Arial" w:hAnsi="Arial" w:cs="Arial"/>
                <w:b/>
                <w:bCs/>
                <w:i/>
                <w:iCs/>
              </w:rPr>
              <w:t>Pour l’Etat et ses établissements :</w:t>
            </w:r>
          </w:p>
          <w:p w14:paraId="38965845" w14:textId="5E57DF1A" w:rsidR="00A32BE8" w:rsidRPr="00A32BE8" w:rsidRDefault="00A32BE8" w:rsidP="005E36A3">
            <w:pPr>
              <w:rPr>
                <w:rFonts w:ascii="Arial" w:hAnsi="Arial" w:cs="Arial"/>
                <w:b/>
                <w:bCs/>
                <w:i/>
                <w:iCs/>
              </w:rPr>
            </w:pPr>
            <w:r w:rsidRPr="00A32BE8">
              <w:rPr>
                <w:rFonts w:ascii="Arial" w:hAnsi="Arial" w:cs="Arial"/>
                <w:b/>
                <w:bCs/>
                <w:i/>
                <w:iCs/>
              </w:rPr>
              <w:t xml:space="preserve">(visa ou avis de l’autorité chargée du contrôle </w:t>
            </w:r>
            <w:r w:rsidR="00FE3526">
              <w:rPr>
                <w:rFonts w:ascii="Arial" w:hAnsi="Arial" w:cs="Arial"/>
                <w:b/>
                <w:bCs/>
                <w:i/>
                <w:iCs/>
              </w:rPr>
              <w:t>budgétaire</w:t>
            </w:r>
          </w:p>
          <w:p w14:paraId="7AC52C59" w14:textId="77777777" w:rsidR="00A32BE8" w:rsidRPr="00A32BE8" w:rsidRDefault="00A32BE8" w:rsidP="005E36A3">
            <w:pPr>
              <w:ind w:left="4820"/>
              <w:rPr>
                <w:rFonts w:ascii="Arial" w:hAnsi="Arial" w:cs="Arial"/>
              </w:rPr>
            </w:pPr>
          </w:p>
          <w:p w14:paraId="79435800" w14:textId="77777777" w:rsidR="00A32BE8" w:rsidRPr="00A32BE8" w:rsidRDefault="00A32BE8" w:rsidP="005E36A3">
            <w:pPr>
              <w:ind w:left="4820"/>
              <w:rPr>
                <w:rFonts w:ascii="Arial" w:hAnsi="Arial" w:cs="Arial"/>
              </w:rPr>
            </w:pPr>
          </w:p>
        </w:tc>
        <w:tc>
          <w:tcPr>
            <w:tcW w:w="4531" w:type="dxa"/>
          </w:tcPr>
          <w:p w14:paraId="2793FA01" w14:textId="77777777" w:rsidR="00A32BE8" w:rsidRPr="00A32BE8" w:rsidRDefault="00A32BE8" w:rsidP="005E36A3">
            <w:pPr>
              <w:rPr>
                <w:rFonts w:ascii="Arial" w:hAnsi="Arial" w:cs="Arial"/>
                <w:b/>
                <w:i/>
              </w:rPr>
            </w:pPr>
          </w:p>
          <w:p w14:paraId="72EAB188" w14:textId="77777777" w:rsidR="00A32BE8" w:rsidRPr="00A32BE8" w:rsidRDefault="00A32BE8" w:rsidP="005E36A3">
            <w:pPr>
              <w:rPr>
                <w:rFonts w:ascii="Arial" w:hAnsi="Arial" w:cs="Arial"/>
                <w:b/>
                <w:i/>
              </w:rPr>
            </w:pPr>
            <w:r w:rsidRPr="00A32BE8">
              <w:rPr>
                <w:rFonts w:ascii="Arial" w:hAnsi="Arial" w:cs="Arial"/>
                <w:b/>
                <w:i/>
              </w:rPr>
              <w:t xml:space="preserve">A </w:t>
            </w:r>
            <w:r w:rsidRPr="00A32BE8">
              <w:rPr>
                <w:rFonts w:ascii="Arial" w:hAnsi="Arial" w:cs="Arial"/>
                <w:b/>
                <w:iCs/>
              </w:rPr>
              <w:t>Paris</w:t>
            </w:r>
            <w:r w:rsidRPr="00A32BE8">
              <w:rPr>
                <w:rFonts w:ascii="Arial" w:hAnsi="Arial" w:cs="Arial"/>
                <w:b/>
                <w:i/>
              </w:rPr>
              <w:t xml:space="preserve">, le </w:t>
            </w:r>
          </w:p>
          <w:p w14:paraId="30A99EF3" w14:textId="77777777" w:rsidR="00A32BE8" w:rsidRPr="00A32BE8" w:rsidRDefault="00A32BE8" w:rsidP="005E36A3">
            <w:pPr>
              <w:rPr>
                <w:rFonts w:ascii="Arial" w:hAnsi="Arial" w:cs="Arial"/>
                <w:b/>
                <w:i/>
              </w:rPr>
            </w:pPr>
          </w:p>
          <w:p w14:paraId="7643A385" w14:textId="77777777" w:rsidR="00A32BE8" w:rsidRPr="00A32BE8" w:rsidRDefault="00A32BE8" w:rsidP="005E36A3">
            <w:pPr>
              <w:rPr>
                <w:rFonts w:ascii="Arial" w:hAnsi="Arial" w:cs="Arial"/>
                <w:b/>
                <w:i/>
              </w:rPr>
            </w:pPr>
          </w:p>
          <w:p w14:paraId="1BE51DF4" w14:textId="77777777" w:rsidR="00A32BE8" w:rsidRPr="00A32BE8" w:rsidRDefault="00A32BE8" w:rsidP="005E36A3">
            <w:pPr>
              <w:rPr>
                <w:rFonts w:ascii="Arial" w:hAnsi="Arial" w:cs="Arial"/>
                <w:b/>
                <w:i/>
              </w:rPr>
            </w:pPr>
          </w:p>
          <w:p w14:paraId="3FBADE33" w14:textId="77777777" w:rsidR="00A32BE8" w:rsidRPr="00A32BE8" w:rsidRDefault="00A32BE8" w:rsidP="005E36A3">
            <w:pPr>
              <w:rPr>
                <w:rFonts w:ascii="Arial" w:hAnsi="Arial" w:cs="Arial"/>
                <w:b/>
                <w:i/>
              </w:rPr>
            </w:pPr>
          </w:p>
          <w:p w14:paraId="7EEB2C15" w14:textId="77777777" w:rsidR="00A32BE8" w:rsidRPr="00A32BE8" w:rsidRDefault="00A32BE8" w:rsidP="005E36A3">
            <w:pPr>
              <w:rPr>
                <w:rFonts w:ascii="Arial" w:hAnsi="Arial" w:cs="Arial"/>
                <w:b/>
                <w:i/>
              </w:rPr>
            </w:pPr>
          </w:p>
          <w:p w14:paraId="1F070E81" w14:textId="77777777" w:rsidR="00A32BE8" w:rsidRPr="00A32BE8" w:rsidRDefault="00A32BE8" w:rsidP="005E36A3">
            <w:pPr>
              <w:rPr>
                <w:rFonts w:ascii="Arial" w:hAnsi="Arial" w:cs="Arial"/>
                <w:b/>
                <w:i/>
              </w:rPr>
            </w:pPr>
          </w:p>
          <w:p w14:paraId="6CC41B7D" w14:textId="77777777" w:rsidR="00A32BE8" w:rsidRPr="00A32BE8" w:rsidRDefault="00A32BE8" w:rsidP="005E36A3">
            <w:pPr>
              <w:rPr>
                <w:rFonts w:ascii="Arial" w:hAnsi="Arial" w:cs="Arial"/>
                <w:b/>
                <w:i/>
              </w:rPr>
            </w:pPr>
          </w:p>
          <w:p w14:paraId="3A5F8631" w14:textId="77777777" w:rsidR="00A32BE8" w:rsidRPr="00A32BE8" w:rsidRDefault="00A32BE8" w:rsidP="005E36A3">
            <w:pPr>
              <w:rPr>
                <w:rFonts w:ascii="Arial" w:hAnsi="Arial" w:cs="Arial"/>
                <w:b/>
                <w:i/>
              </w:rPr>
            </w:pPr>
          </w:p>
          <w:p w14:paraId="7DABE255" w14:textId="77777777" w:rsidR="00A32BE8" w:rsidRPr="00A32BE8" w:rsidRDefault="00A32BE8" w:rsidP="005E36A3">
            <w:pPr>
              <w:rPr>
                <w:rFonts w:ascii="Arial" w:hAnsi="Arial" w:cs="Arial"/>
                <w:b/>
                <w:i/>
              </w:rPr>
            </w:pPr>
          </w:p>
          <w:p w14:paraId="4616E398" w14:textId="77777777" w:rsidR="00A32BE8" w:rsidRPr="00A32BE8" w:rsidRDefault="00A32BE8" w:rsidP="005E36A3">
            <w:pPr>
              <w:rPr>
                <w:rFonts w:ascii="Arial" w:hAnsi="Arial" w:cs="Arial"/>
                <w:b/>
                <w:i/>
              </w:rPr>
            </w:pPr>
          </w:p>
          <w:p w14:paraId="77261CDA" w14:textId="77777777" w:rsidR="00A32BE8" w:rsidRPr="00A32BE8" w:rsidRDefault="00A32BE8" w:rsidP="005E36A3">
            <w:pPr>
              <w:rPr>
                <w:rFonts w:ascii="Arial" w:hAnsi="Arial" w:cs="Arial"/>
                <w:b/>
                <w:i/>
              </w:rPr>
            </w:pPr>
          </w:p>
          <w:p w14:paraId="0C2DC0D9" w14:textId="77777777" w:rsidR="00A32BE8" w:rsidRPr="00A32BE8" w:rsidRDefault="00A32BE8" w:rsidP="005E36A3">
            <w:pPr>
              <w:rPr>
                <w:rFonts w:ascii="Arial" w:hAnsi="Arial" w:cs="Arial"/>
                <w:b/>
                <w:i/>
              </w:rPr>
            </w:pPr>
          </w:p>
          <w:p w14:paraId="524BFCCD" w14:textId="77777777" w:rsidR="00A32BE8" w:rsidRPr="00A32BE8" w:rsidRDefault="00A32BE8" w:rsidP="005E36A3">
            <w:pPr>
              <w:rPr>
                <w:rFonts w:ascii="Arial" w:hAnsi="Arial" w:cs="Arial"/>
                <w:b/>
                <w:i/>
              </w:rPr>
            </w:pPr>
          </w:p>
          <w:p w14:paraId="482E389D" w14:textId="77777777" w:rsidR="00A32BE8" w:rsidRPr="00A32BE8" w:rsidRDefault="00A32BE8" w:rsidP="005E36A3">
            <w:pPr>
              <w:rPr>
                <w:rFonts w:ascii="Arial" w:hAnsi="Arial" w:cs="Arial"/>
                <w:b/>
                <w:i/>
              </w:rPr>
            </w:pPr>
          </w:p>
          <w:p w14:paraId="303EA758" w14:textId="77777777" w:rsidR="00A32BE8" w:rsidRPr="00A32BE8" w:rsidRDefault="00A32BE8" w:rsidP="005E36A3">
            <w:pPr>
              <w:rPr>
                <w:rFonts w:ascii="Arial" w:hAnsi="Arial" w:cs="Arial"/>
                <w:b/>
                <w:i/>
              </w:rPr>
            </w:pPr>
          </w:p>
          <w:p w14:paraId="6EA6994E" w14:textId="77777777" w:rsidR="00A32BE8" w:rsidRPr="00A32BE8" w:rsidRDefault="00A32BE8" w:rsidP="005E36A3">
            <w:pPr>
              <w:rPr>
                <w:rFonts w:ascii="Arial" w:hAnsi="Arial" w:cs="Arial"/>
                <w:b/>
                <w:i/>
              </w:rPr>
            </w:pPr>
          </w:p>
          <w:p w14:paraId="08544A56" w14:textId="77777777" w:rsidR="00A32BE8" w:rsidRPr="00A32BE8" w:rsidRDefault="00A32BE8" w:rsidP="005E36A3">
            <w:pPr>
              <w:rPr>
                <w:rFonts w:ascii="Arial" w:hAnsi="Arial" w:cs="Arial"/>
                <w:b/>
                <w:i/>
              </w:rPr>
            </w:pPr>
          </w:p>
          <w:p w14:paraId="24B4889B" w14:textId="77777777" w:rsidR="00A32BE8" w:rsidRPr="00A32BE8" w:rsidRDefault="00A32BE8" w:rsidP="005E36A3">
            <w:pPr>
              <w:rPr>
                <w:rFonts w:ascii="Arial" w:hAnsi="Arial" w:cs="Arial"/>
                <w:b/>
                <w:i/>
              </w:rPr>
            </w:pPr>
            <w:r w:rsidRPr="00A32BE8">
              <w:rPr>
                <w:rFonts w:ascii="Arial" w:hAnsi="Arial" w:cs="Arial"/>
                <w:b/>
                <w:i/>
              </w:rPr>
              <w:t>Signature électronique du Représentant du pouvoir adjudicateur habilité à signer le marché public ou l’accord-cadre</w:t>
            </w:r>
          </w:p>
          <w:p w14:paraId="3CE96119" w14:textId="77777777" w:rsidR="00A32BE8" w:rsidRPr="00A32BE8" w:rsidRDefault="00A32BE8" w:rsidP="005E36A3">
            <w:pPr>
              <w:tabs>
                <w:tab w:val="left" w:pos="5245"/>
                <w:tab w:val="left" w:pos="7371"/>
                <w:tab w:val="left" w:pos="7655"/>
              </w:tabs>
              <w:jc w:val="both"/>
              <w:rPr>
                <w:rFonts w:ascii="Arial" w:hAnsi="Arial" w:cs="Arial"/>
              </w:rPr>
            </w:pPr>
          </w:p>
        </w:tc>
      </w:tr>
    </w:tbl>
    <w:p w14:paraId="16F0E750" w14:textId="77777777" w:rsidR="00BA7A02" w:rsidRPr="00EF0E7C" w:rsidRDefault="00BA7A02" w:rsidP="009B3521">
      <w:pPr>
        <w:spacing w:before="240" w:after="240"/>
        <w:rPr>
          <w:rFonts w:ascii="Arial" w:hAnsi="Arial" w:cs="Arial"/>
        </w:rPr>
      </w:pPr>
    </w:p>
    <w:p w14:paraId="67C0C651" w14:textId="736C523D" w:rsidR="009B1CD0" w:rsidRPr="00974157" w:rsidRDefault="009B1CD0" w:rsidP="009B45B9">
      <w:pPr>
        <w:tabs>
          <w:tab w:val="left" w:pos="851"/>
        </w:tabs>
        <w:jc w:val="both"/>
        <w:rPr>
          <w:rFonts w:asciiTheme="minorHAnsi" w:hAnsiTheme="minorHAnsi" w:cstheme="minorHAnsi"/>
        </w:rPr>
      </w:pPr>
    </w:p>
    <w:tbl>
      <w:tblPr>
        <w:tblW w:w="10277" w:type="dxa"/>
        <w:tblLayout w:type="fixed"/>
        <w:tblCellMar>
          <w:left w:w="71" w:type="dxa"/>
          <w:right w:w="71" w:type="dxa"/>
        </w:tblCellMar>
        <w:tblLook w:val="0000" w:firstRow="0" w:lastRow="0" w:firstColumn="0" w:lastColumn="0" w:noHBand="0" w:noVBand="0"/>
      </w:tblPr>
      <w:tblGrid>
        <w:gridCol w:w="10277"/>
      </w:tblGrid>
      <w:tr w:rsidR="009B3521" w:rsidRPr="00974157" w14:paraId="55C2300C" w14:textId="77777777" w:rsidTr="00825BEF">
        <w:tc>
          <w:tcPr>
            <w:tcW w:w="10277" w:type="dxa"/>
            <w:tcBorders>
              <w:top w:val="nil"/>
              <w:left w:val="nil"/>
              <w:bottom w:val="nil"/>
              <w:right w:val="nil"/>
            </w:tcBorders>
            <w:shd w:val="solid" w:color="66CCFF" w:fill="auto"/>
          </w:tcPr>
          <w:p w14:paraId="0C839D7E" w14:textId="7EB5B93A" w:rsidR="009B3521" w:rsidRPr="00974157" w:rsidRDefault="009B3521" w:rsidP="00A44EA2">
            <w:pPr>
              <w:tabs>
                <w:tab w:val="left" w:pos="-142"/>
                <w:tab w:val="left" w:pos="4111"/>
              </w:tabs>
              <w:jc w:val="both"/>
              <w:rPr>
                <w:rFonts w:asciiTheme="minorHAnsi" w:hAnsiTheme="minorHAnsi" w:cstheme="minorHAnsi"/>
                <w:b/>
                <w:bCs/>
                <w:sz w:val="22"/>
                <w:szCs w:val="22"/>
              </w:rPr>
            </w:pPr>
            <w:r w:rsidRPr="00C56DD2">
              <w:rPr>
                <w:rFonts w:ascii="Arial" w:hAnsi="Arial" w:cs="Arial"/>
                <w:b/>
                <w:bCs/>
                <w:sz w:val="22"/>
                <w:szCs w:val="22"/>
              </w:rPr>
              <w:t>F – Nantissement ou cession de créances</w:t>
            </w:r>
            <w:r w:rsidRPr="00974157">
              <w:rPr>
                <w:rStyle w:val="Appelnotedebasdep"/>
                <w:rFonts w:asciiTheme="minorHAnsi" w:hAnsiTheme="minorHAnsi" w:cstheme="minorHAnsi"/>
                <w:b/>
                <w:bCs/>
              </w:rPr>
              <w:footnoteReference w:id="1"/>
            </w:r>
          </w:p>
        </w:tc>
      </w:tr>
    </w:tbl>
    <w:p w14:paraId="2EB0EC2A" w14:textId="77777777" w:rsidR="009B3521" w:rsidRPr="00C56DD2" w:rsidRDefault="009B3521" w:rsidP="009B3521">
      <w:pPr>
        <w:spacing w:before="120" w:after="120"/>
        <w:jc w:val="both"/>
        <w:rPr>
          <w:rFonts w:ascii="Arial" w:hAnsi="Arial" w:cs="Arial"/>
        </w:rPr>
      </w:pPr>
      <w:r w:rsidRPr="00974157">
        <w:rPr>
          <w:rFonts w:asciiTheme="minorHAnsi" w:eastAsia="Wingdings" w:hAnsiTheme="minorHAnsi" w:cstheme="minorHAnsi"/>
          <w:b/>
          <w:bCs/>
          <w:color w:val="66CCFF"/>
          <w:spacing w:val="-10"/>
          <w:position w:val="-2"/>
        </w:rPr>
        <w:t>n</w:t>
      </w:r>
      <w:r w:rsidRPr="00974157">
        <w:rPr>
          <w:rFonts w:asciiTheme="minorHAnsi" w:hAnsiTheme="minorHAnsi" w:cstheme="minorHAnsi"/>
          <w:b/>
          <w:bCs/>
        </w:rPr>
        <w:t xml:space="preserve"> </w:t>
      </w:r>
      <w:r w:rsidRPr="00C56DD2">
        <w:rPr>
          <w:rFonts w:ascii="Arial" w:hAnsi="Arial" w:cs="Arial"/>
          <w:b/>
          <w:bCs/>
        </w:rPr>
        <w:t>Copie délivrée en unique exemplaire</w:t>
      </w:r>
      <w:r w:rsidRPr="00C56DD2">
        <w:rPr>
          <w:rFonts w:ascii="Arial" w:hAnsi="Arial" w:cs="Arial"/>
        </w:rPr>
        <w:t xml:space="preserve"> pour être remise à l'établissement de crédit en cas de cession ou de nantissement de créance de : </w:t>
      </w:r>
    </w:p>
    <w:p w14:paraId="40764B37" w14:textId="77777777" w:rsidR="009B3521" w:rsidRPr="002C7BCD" w:rsidRDefault="009B3521" w:rsidP="009B3521">
      <w:pPr>
        <w:pStyle w:val="fcasegauche"/>
        <w:tabs>
          <w:tab w:val="left" w:pos="567"/>
        </w:tabs>
        <w:spacing w:after="240"/>
        <w:rPr>
          <w:rFonts w:ascii="Arial" w:hAnsi="Arial" w:cs="Arial"/>
          <w:sz w:val="18"/>
          <w:szCs w:val="18"/>
        </w:rPr>
      </w:pPr>
      <w:r w:rsidRPr="00974157">
        <w:rPr>
          <w:rFonts w:asciiTheme="minorHAnsi" w:hAnsiTheme="minorHAnsi" w:cstheme="minorHAnsi"/>
        </w:rPr>
        <w:tab/>
      </w:r>
      <w:r w:rsidRPr="00974157">
        <w:rPr>
          <w:rFonts w:asciiTheme="minorHAnsi" w:hAnsiTheme="minorHAnsi" w:cstheme="minorHAnsi"/>
        </w:rPr>
        <w:tab/>
      </w:r>
      <w:r w:rsidRPr="00C56DD2">
        <w:rPr>
          <w:rFonts w:ascii="Arial" w:hAnsi="Arial" w:cs="Arial"/>
        </w:rPr>
        <w:t xml:space="preserve">1 </w:t>
      </w:r>
      <w:r w:rsidRPr="00C56DD2">
        <w:rPr>
          <w:rFonts w:ascii="Arial" w:hAnsi="Arial" w:cs="Arial"/>
        </w:rPr>
        <w:fldChar w:fldCharType="begin">
          <w:ffData>
            <w:name w:val="CaseACocher111"/>
            <w:enabled/>
            <w:calcOnExit w:val="0"/>
            <w:checkBox>
              <w:sizeAuto/>
              <w:default w:val="0"/>
            </w:checkBox>
          </w:ffData>
        </w:fldChar>
      </w:r>
      <w:r w:rsidRPr="00C56DD2">
        <w:rPr>
          <w:rFonts w:ascii="Arial" w:hAnsi="Arial" w:cs="Arial"/>
        </w:rPr>
        <w:instrText xml:space="preserve"> FORMCHECKBOX </w:instrText>
      </w:r>
      <w:r w:rsidRPr="00C56DD2">
        <w:rPr>
          <w:rFonts w:ascii="Arial" w:hAnsi="Arial" w:cs="Arial"/>
        </w:rPr>
      </w:r>
      <w:r w:rsidRPr="00C56DD2">
        <w:rPr>
          <w:rFonts w:ascii="Arial" w:hAnsi="Arial" w:cs="Arial"/>
        </w:rPr>
        <w:fldChar w:fldCharType="separate"/>
      </w:r>
      <w:r w:rsidRPr="00C56DD2">
        <w:rPr>
          <w:rFonts w:ascii="Arial" w:hAnsi="Arial" w:cs="Arial"/>
        </w:rPr>
        <w:fldChar w:fldCharType="end"/>
      </w:r>
      <w:r w:rsidRPr="00C56DD2">
        <w:rPr>
          <w:rFonts w:ascii="Arial" w:hAnsi="Arial" w:cs="Arial"/>
        </w:rPr>
        <w:t xml:space="preserve"> La totalité du marché ou de l’accord-cadre dont le montant est de :</w:t>
      </w:r>
      <w:r w:rsidRPr="00974157">
        <w:rPr>
          <w:rFonts w:asciiTheme="minorHAnsi" w:hAnsiTheme="minorHAnsi" w:cstheme="minorHAnsi"/>
        </w:rPr>
        <w:t xml:space="preserve"> </w:t>
      </w:r>
      <w:r w:rsidRPr="002C7BCD">
        <w:rPr>
          <w:rFonts w:ascii="Arial" w:hAnsi="Arial" w:cs="Arial"/>
          <w:i/>
          <w:iCs/>
          <w:sz w:val="18"/>
          <w:szCs w:val="18"/>
        </w:rPr>
        <w:t>(indiquer le montant en chiffres et en lettres</w:t>
      </w:r>
      <w:r w:rsidRPr="002C7BCD">
        <w:rPr>
          <w:rFonts w:ascii="Arial" w:hAnsi="Arial" w:cs="Arial"/>
          <w:sz w:val="18"/>
          <w:szCs w:val="18"/>
        </w:rPr>
        <w:t>)</w:t>
      </w:r>
    </w:p>
    <w:p w14:paraId="6F392924" w14:textId="77777777" w:rsidR="009B3521" w:rsidRPr="00C56DD2" w:rsidRDefault="009B3521" w:rsidP="009B3521">
      <w:pPr>
        <w:pStyle w:val="fcasegauche"/>
        <w:tabs>
          <w:tab w:val="left" w:pos="567"/>
        </w:tabs>
        <w:spacing w:after="240"/>
        <w:rPr>
          <w:rFonts w:ascii="Arial" w:hAnsi="Arial" w:cs="Arial"/>
        </w:rPr>
      </w:pPr>
      <w:r w:rsidRPr="00974157">
        <w:rPr>
          <w:rFonts w:asciiTheme="minorHAnsi" w:hAnsiTheme="minorHAnsi" w:cstheme="minorHAnsi"/>
        </w:rPr>
        <w:tab/>
      </w:r>
      <w:r w:rsidRPr="00974157">
        <w:rPr>
          <w:rFonts w:asciiTheme="minorHAnsi" w:hAnsiTheme="minorHAnsi" w:cstheme="minorHAnsi"/>
        </w:rPr>
        <w:tab/>
      </w:r>
      <w:r w:rsidRPr="00C56DD2">
        <w:rPr>
          <w:rFonts w:ascii="Arial" w:hAnsi="Arial" w:cs="Arial"/>
        </w:rPr>
        <w:t>.........................................................................................................................................................................</w:t>
      </w:r>
    </w:p>
    <w:p w14:paraId="797E50C6" w14:textId="77777777" w:rsidR="009B3521" w:rsidRPr="00974157" w:rsidRDefault="009B3521" w:rsidP="009B3521">
      <w:pPr>
        <w:pStyle w:val="fcasegauche"/>
        <w:tabs>
          <w:tab w:val="left" w:pos="567"/>
        </w:tabs>
        <w:spacing w:after="240"/>
        <w:ind w:left="0" w:firstLine="0"/>
        <w:rPr>
          <w:rFonts w:asciiTheme="minorHAnsi" w:hAnsiTheme="minorHAnsi" w:cstheme="minorHAnsi"/>
        </w:rPr>
      </w:pPr>
    </w:p>
    <w:p w14:paraId="2A83433E" w14:textId="77777777" w:rsidR="009B3521" w:rsidRPr="00974157" w:rsidRDefault="009B3521" w:rsidP="009B3521">
      <w:pPr>
        <w:pStyle w:val="fcasegauche"/>
        <w:tabs>
          <w:tab w:val="left" w:pos="567"/>
        </w:tabs>
        <w:spacing w:after="240"/>
        <w:rPr>
          <w:rFonts w:asciiTheme="minorHAnsi" w:hAnsiTheme="minorHAnsi" w:cstheme="minorHAnsi"/>
        </w:rPr>
      </w:pPr>
      <w:r w:rsidRPr="00974157">
        <w:rPr>
          <w:rFonts w:asciiTheme="minorHAnsi" w:hAnsiTheme="minorHAnsi" w:cstheme="minorHAnsi"/>
        </w:rPr>
        <w:tab/>
      </w:r>
      <w:r w:rsidRPr="00974157">
        <w:rPr>
          <w:rFonts w:asciiTheme="minorHAnsi" w:hAnsiTheme="minorHAnsi" w:cstheme="minorHAnsi"/>
        </w:rPr>
        <w:tab/>
      </w:r>
      <w:r w:rsidRPr="00C56DD2">
        <w:rPr>
          <w:rFonts w:ascii="Arial" w:hAnsi="Arial" w:cs="Arial"/>
        </w:rPr>
        <w:t xml:space="preserve">2 </w:t>
      </w:r>
      <w:r w:rsidRPr="00C56DD2">
        <w:rPr>
          <w:rFonts w:ascii="Arial" w:hAnsi="Arial" w:cs="Arial"/>
        </w:rPr>
        <w:fldChar w:fldCharType="begin">
          <w:ffData>
            <w:name w:val="CaseACocher111"/>
            <w:enabled/>
            <w:calcOnExit w:val="0"/>
            <w:checkBox>
              <w:sizeAuto/>
              <w:default w:val="0"/>
            </w:checkBox>
          </w:ffData>
        </w:fldChar>
      </w:r>
      <w:r w:rsidRPr="00C56DD2">
        <w:rPr>
          <w:rFonts w:ascii="Arial" w:hAnsi="Arial" w:cs="Arial"/>
        </w:rPr>
        <w:instrText xml:space="preserve"> FORMCHECKBOX </w:instrText>
      </w:r>
      <w:r w:rsidRPr="00C56DD2">
        <w:rPr>
          <w:rFonts w:ascii="Arial" w:hAnsi="Arial" w:cs="Arial"/>
        </w:rPr>
      </w:r>
      <w:r w:rsidRPr="00C56DD2">
        <w:rPr>
          <w:rFonts w:ascii="Arial" w:hAnsi="Arial" w:cs="Arial"/>
        </w:rPr>
        <w:fldChar w:fldCharType="separate"/>
      </w:r>
      <w:r w:rsidRPr="00C56DD2">
        <w:rPr>
          <w:rFonts w:ascii="Arial" w:hAnsi="Arial" w:cs="Arial"/>
        </w:rPr>
        <w:fldChar w:fldCharType="end"/>
      </w:r>
      <w:r w:rsidRPr="00C56DD2">
        <w:rPr>
          <w:rFonts w:ascii="Arial" w:hAnsi="Arial" w:cs="Arial"/>
        </w:rPr>
        <w:t xml:space="preserve"> La totalité du bon de commande n° ...... afférent au marché ou à l’accord-cadre</w:t>
      </w:r>
      <w:r w:rsidRPr="00974157">
        <w:rPr>
          <w:rFonts w:asciiTheme="minorHAnsi" w:hAnsiTheme="minorHAnsi" w:cstheme="minorHAnsi"/>
        </w:rPr>
        <w:t> </w:t>
      </w:r>
      <w:r w:rsidRPr="002C7BCD">
        <w:rPr>
          <w:rFonts w:ascii="Arial" w:hAnsi="Arial" w:cs="Arial"/>
          <w:i/>
          <w:iCs/>
          <w:sz w:val="18"/>
          <w:szCs w:val="18"/>
        </w:rPr>
        <w:t>(indiquer le montant en chiffres et en lettres</w:t>
      </w:r>
      <w:r w:rsidRPr="002C7BCD">
        <w:rPr>
          <w:rFonts w:ascii="Arial" w:hAnsi="Arial" w:cs="Arial"/>
          <w:sz w:val="18"/>
          <w:szCs w:val="18"/>
        </w:rPr>
        <w:t>) :</w:t>
      </w:r>
    </w:p>
    <w:p w14:paraId="5EE1BACC" w14:textId="77777777" w:rsidR="009B3521" w:rsidRPr="00C56DD2" w:rsidRDefault="009B3521" w:rsidP="009B3521">
      <w:pPr>
        <w:pStyle w:val="fcasegauche"/>
        <w:spacing w:after="240"/>
        <w:ind w:left="567" w:firstLine="0"/>
        <w:rPr>
          <w:rFonts w:ascii="Arial" w:hAnsi="Arial" w:cs="Arial"/>
        </w:rPr>
      </w:pPr>
      <w:r w:rsidRPr="00C56DD2">
        <w:rPr>
          <w:rFonts w:ascii="Arial" w:hAnsi="Arial" w:cs="Arial"/>
        </w:rPr>
        <w:t>.........................................................................................................................................................................</w:t>
      </w:r>
    </w:p>
    <w:p w14:paraId="7B04FA47" w14:textId="77777777" w:rsidR="009B3521" w:rsidRPr="00974157" w:rsidRDefault="009B3521" w:rsidP="009B3521">
      <w:pPr>
        <w:pStyle w:val="fcasegauche"/>
        <w:spacing w:after="240"/>
        <w:ind w:left="0" w:firstLine="0"/>
        <w:rPr>
          <w:rFonts w:asciiTheme="minorHAnsi" w:hAnsiTheme="minorHAnsi" w:cstheme="minorHAnsi"/>
        </w:rPr>
      </w:pPr>
    </w:p>
    <w:p w14:paraId="741DDF4C" w14:textId="30201006" w:rsidR="009B3521" w:rsidRPr="00974157" w:rsidRDefault="009B3521" w:rsidP="009B3521">
      <w:pPr>
        <w:pStyle w:val="fcasegauche"/>
        <w:tabs>
          <w:tab w:val="left" w:pos="567"/>
        </w:tabs>
        <w:spacing w:after="240"/>
        <w:ind w:left="0" w:firstLine="0"/>
        <w:rPr>
          <w:rFonts w:asciiTheme="minorHAnsi" w:hAnsiTheme="minorHAnsi" w:cstheme="minorHAnsi"/>
        </w:rPr>
      </w:pPr>
      <w:r w:rsidRPr="00974157">
        <w:rPr>
          <w:rFonts w:asciiTheme="minorHAnsi" w:hAnsiTheme="minorHAnsi" w:cstheme="minorHAnsi"/>
        </w:rPr>
        <w:tab/>
      </w:r>
      <w:r w:rsidRPr="002C7BCD">
        <w:rPr>
          <w:rFonts w:ascii="Arial" w:hAnsi="Arial" w:cs="Arial"/>
        </w:rPr>
        <w:t xml:space="preserve">3 </w:t>
      </w:r>
      <w:r w:rsidRPr="002C7BCD">
        <w:rPr>
          <w:rFonts w:ascii="Arial" w:hAnsi="Arial" w:cs="Arial"/>
        </w:rPr>
        <w:fldChar w:fldCharType="begin">
          <w:ffData>
            <w:name w:val="CaseACocher111"/>
            <w:enabled/>
            <w:calcOnExit w:val="0"/>
            <w:checkBox>
              <w:sizeAuto/>
              <w:default w:val="0"/>
            </w:checkBox>
          </w:ffData>
        </w:fldChar>
      </w:r>
      <w:r w:rsidRPr="002C7BCD">
        <w:rPr>
          <w:rFonts w:ascii="Arial" w:hAnsi="Arial" w:cs="Arial"/>
        </w:rPr>
        <w:instrText xml:space="preserve"> FORMCHECKBOX </w:instrText>
      </w:r>
      <w:r w:rsidRPr="002C7BCD">
        <w:rPr>
          <w:rFonts w:ascii="Arial" w:hAnsi="Arial" w:cs="Arial"/>
        </w:rPr>
      </w:r>
      <w:r w:rsidRPr="002C7BCD">
        <w:rPr>
          <w:rFonts w:ascii="Arial" w:hAnsi="Arial" w:cs="Arial"/>
        </w:rPr>
        <w:fldChar w:fldCharType="separate"/>
      </w:r>
      <w:r w:rsidRPr="002C7BCD">
        <w:rPr>
          <w:rFonts w:ascii="Arial" w:hAnsi="Arial" w:cs="Arial"/>
        </w:rPr>
        <w:fldChar w:fldCharType="end"/>
      </w:r>
      <w:r w:rsidRPr="002C7BCD">
        <w:rPr>
          <w:rFonts w:ascii="Arial" w:hAnsi="Arial" w:cs="Arial"/>
        </w:rPr>
        <w:t xml:space="preserve"> La partie des prestations que le titulaire n’envisage pas de confier à des sous-traitants bénéficiant du paiement</w:t>
      </w:r>
      <w:r w:rsidRPr="00974157">
        <w:rPr>
          <w:rFonts w:asciiTheme="minorHAnsi" w:hAnsiTheme="minorHAnsi" w:cstheme="minorHAnsi"/>
        </w:rPr>
        <w:t xml:space="preserve"> </w:t>
      </w:r>
      <w:r w:rsidRPr="002C7BCD">
        <w:rPr>
          <w:rFonts w:ascii="Arial" w:hAnsi="Arial" w:cs="Arial"/>
        </w:rPr>
        <w:t>direct, est évaluée à</w:t>
      </w:r>
      <w:r w:rsidRPr="00974157">
        <w:rPr>
          <w:rFonts w:asciiTheme="minorHAnsi" w:hAnsiTheme="minorHAnsi" w:cstheme="minorHAnsi"/>
        </w:rPr>
        <w:t xml:space="preserve"> </w:t>
      </w:r>
      <w:r w:rsidRPr="002C7BCD">
        <w:rPr>
          <w:rFonts w:ascii="Arial" w:hAnsi="Arial" w:cs="Arial"/>
          <w:i/>
          <w:iCs/>
          <w:sz w:val="18"/>
          <w:szCs w:val="18"/>
        </w:rPr>
        <w:t>(indiquer le montant en chiffres et en lettres</w:t>
      </w:r>
      <w:r w:rsidRPr="002C7BCD">
        <w:rPr>
          <w:rFonts w:ascii="Arial" w:hAnsi="Arial" w:cs="Arial"/>
          <w:sz w:val="18"/>
          <w:szCs w:val="18"/>
        </w:rPr>
        <w:t>)</w:t>
      </w:r>
      <w:r w:rsidRPr="002C7BCD">
        <w:rPr>
          <w:rFonts w:asciiTheme="minorHAnsi" w:hAnsiTheme="minorHAnsi" w:cstheme="minorHAnsi"/>
          <w:sz w:val="18"/>
          <w:szCs w:val="18"/>
        </w:rPr>
        <w:t> </w:t>
      </w:r>
      <w:r w:rsidRPr="002C7BCD">
        <w:rPr>
          <w:rFonts w:ascii="Arial" w:hAnsi="Arial" w:cs="Arial"/>
          <w:sz w:val="18"/>
          <w:szCs w:val="18"/>
        </w:rPr>
        <w:t>:</w:t>
      </w:r>
      <w:r w:rsidRPr="00974157">
        <w:rPr>
          <w:rFonts w:asciiTheme="minorHAnsi" w:hAnsiTheme="minorHAnsi" w:cstheme="minorHAnsi"/>
        </w:rPr>
        <w:t xml:space="preserve"> </w:t>
      </w:r>
    </w:p>
    <w:p w14:paraId="0F88D6EA" w14:textId="77777777" w:rsidR="009B3521" w:rsidRPr="00974157" w:rsidRDefault="009B3521" w:rsidP="009B3521">
      <w:pPr>
        <w:pStyle w:val="fcasegauche"/>
        <w:spacing w:after="240"/>
        <w:ind w:left="567" w:firstLine="0"/>
        <w:rPr>
          <w:rFonts w:asciiTheme="minorHAnsi" w:hAnsiTheme="minorHAnsi" w:cstheme="minorHAnsi"/>
        </w:rPr>
      </w:pPr>
      <w:r w:rsidRPr="002C7BCD">
        <w:rPr>
          <w:rFonts w:ascii="Arial" w:hAnsi="Arial" w:cs="Arial"/>
        </w:rPr>
        <w:t>............................................................................................................................................................................</w:t>
      </w:r>
      <w:r w:rsidRPr="00974157">
        <w:rPr>
          <w:rFonts w:asciiTheme="minorHAnsi" w:hAnsiTheme="minorHAnsi" w:cstheme="minorHAnsi"/>
        </w:rPr>
        <w:t>.</w:t>
      </w:r>
    </w:p>
    <w:p w14:paraId="568C698B" w14:textId="77777777" w:rsidR="009B3521" w:rsidRPr="00974157" w:rsidRDefault="009B3521" w:rsidP="009B3521">
      <w:pPr>
        <w:pStyle w:val="fcasegauche"/>
        <w:spacing w:after="240"/>
        <w:ind w:left="567" w:firstLine="0"/>
        <w:rPr>
          <w:rFonts w:asciiTheme="minorHAnsi" w:hAnsiTheme="minorHAnsi" w:cstheme="minorHAnsi"/>
        </w:rPr>
      </w:pPr>
    </w:p>
    <w:p w14:paraId="3A13E5C3" w14:textId="67B50B02" w:rsidR="009B3521" w:rsidRPr="00974157" w:rsidRDefault="009B3521" w:rsidP="009B3521">
      <w:pPr>
        <w:pStyle w:val="fcasegauche"/>
        <w:spacing w:after="240"/>
        <w:ind w:left="0" w:firstLine="567"/>
        <w:rPr>
          <w:rFonts w:asciiTheme="minorHAnsi" w:hAnsiTheme="minorHAnsi" w:cstheme="minorHAnsi"/>
        </w:rPr>
      </w:pPr>
      <w:r w:rsidRPr="002C7BCD">
        <w:rPr>
          <w:rFonts w:ascii="Arial" w:hAnsi="Arial" w:cs="Arial"/>
        </w:rPr>
        <w:t xml:space="preserve">4 </w:t>
      </w:r>
      <w:r w:rsidRPr="002C7BCD">
        <w:rPr>
          <w:rFonts w:ascii="Arial" w:hAnsi="Arial" w:cs="Arial"/>
        </w:rPr>
        <w:fldChar w:fldCharType="begin">
          <w:ffData>
            <w:name w:val="CaseACocher111"/>
            <w:enabled/>
            <w:calcOnExit w:val="0"/>
            <w:checkBox>
              <w:sizeAuto/>
              <w:default w:val="0"/>
            </w:checkBox>
          </w:ffData>
        </w:fldChar>
      </w:r>
      <w:r w:rsidRPr="002C7BCD">
        <w:rPr>
          <w:rFonts w:ascii="Arial" w:hAnsi="Arial" w:cs="Arial"/>
        </w:rPr>
        <w:instrText xml:space="preserve"> FORMCHECKBOX </w:instrText>
      </w:r>
      <w:r w:rsidRPr="002C7BCD">
        <w:rPr>
          <w:rFonts w:ascii="Arial" w:hAnsi="Arial" w:cs="Arial"/>
        </w:rPr>
      </w:r>
      <w:r w:rsidRPr="002C7BCD">
        <w:rPr>
          <w:rFonts w:ascii="Arial" w:hAnsi="Arial" w:cs="Arial"/>
        </w:rPr>
        <w:fldChar w:fldCharType="separate"/>
      </w:r>
      <w:r w:rsidRPr="002C7BCD">
        <w:rPr>
          <w:rFonts w:ascii="Arial" w:hAnsi="Arial" w:cs="Arial"/>
        </w:rPr>
        <w:fldChar w:fldCharType="end"/>
      </w:r>
      <w:r w:rsidRPr="002C7BCD">
        <w:rPr>
          <w:rFonts w:ascii="Arial" w:hAnsi="Arial" w:cs="Arial"/>
        </w:rPr>
        <w:t xml:space="preserve"> La partie des prestations évaluée à</w:t>
      </w:r>
      <w:r w:rsidRPr="00974157">
        <w:rPr>
          <w:rFonts w:asciiTheme="minorHAnsi" w:hAnsiTheme="minorHAnsi" w:cstheme="minorHAnsi"/>
        </w:rPr>
        <w:t xml:space="preserve"> </w:t>
      </w:r>
      <w:r w:rsidRPr="002C7BCD">
        <w:rPr>
          <w:rFonts w:ascii="Arial" w:hAnsi="Arial" w:cs="Arial"/>
          <w:i/>
          <w:iCs/>
          <w:sz w:val="18"/>
          <w:szCs w:val="18"/>
        </w:rPr>
        <w:t>(indiquer le montant en chiffres et en lettres</w:t>
      </w:r>
      <w:r w:rsidRPr="002C7BCD">
        <w:rPr>
          <w:rFonts w:ascii="Arial" w:hAnsi="Arial" w:cs="Arial"/>
          <w:sz w:val="18"/>
          <w:szCs w:val="18"/>
        </w:rPr>
        <w:t>) :</w:t>
      </w:r>
      <w:r w:rsidRPr="00974157">
        <w:rPr>
          <w:rFonts w:asciiTheme="minorHAnsi" w:hAnsiTheme="minorHAnsi" w:cstheme="minorHAnsi"/>
        </w:rPr>
        <w:t xml:space="preserve"> </w:t>
      </w:r>
    </w:p>
    <w:p w14:paraId="360F4262" w14:textId="77777777" w:rsidR="009B3521" w:rsidRPr="00974157" w:rsidRDefault="009B3521" w:rsidP="009B3521">
      <w:pPr>
        <w:pStyle w:val="fcasegauche"/>
        <w:spacing w:after="240"/>
        <w:ind w:left="567" w:firstLine="0"/>
        <w:rPr>
          <w:rFonts w:asciiTheme="minorHAnsi" w:hAnsiTheme="minorHAnsi" w:cstheme="minorHAnsi"/>
        </w:rPr>
      </w:pPr>
      <w:r w:rsidRPr="00974157">
        <w:rPr>
          <w:rFonts w:asciiTheme="minorHAnsi" w:hAnsiTheme="minorHAnsi" w:cstheme="minorHAnsi"/>
        </w:rPr>
        <w:t>.............................................................................................................................................................................</w:t>
      </w:r>
    </w:p>
    <w:p w14:paraId="7E23BA17" w14:textId="77777777" w:rsidR="009B3521" w:rsidRPr="002C7BCD" w:rsidRDefault="009B3521" w:rsidP="009B3521">
      <w:pPr>
        <w:pStyle w:val="fcasegauche"/>
        <w:spacing w:after="240"/>
        <w:ind w:left="567" w:firstLine="0"/>
        <w:rPr>
          <w:rFonts w:ascii="Arial" w:hAnsi="Arial" w:cs="Arial"/>
        </w:rPr>
      </w:pPr>
      <w:r w:rsidRPr="002C7BCD">
        <w:rPr>
          <w:rFonts w:ascii="Arial" w:hAnsi="Arial" w:cs="Arial"/>
        </w:rPr>
        <w:t>et devant être exécutée par .........................................................................................en qualité de :</w:t>
      </w:r>
    </w:p>
    <w:p w14:paraId="7D9B4A3D" w14:textId="77777777" w:rsidR="009B3521" w:rsidRPr="002C7BCD" w:rsidRDefault="009B3521" w:rsidP="009B3521">
      <w:pPr>
        <w:pStyle w:val="fcase1ertab"/>
        <w:tabs>
          <w:tab w:val="left" w:pos="3119"/>
          <w:tab w:val="left" w:pos="5387"/>
        </w:tabs>
        <w:ind w:left="0" w:firstLine="0"/>
        <w:rPr>
          <w:rFonts w:ascii="Arial" w:hAnsi="Arial" w:cs="Arial"/>
        </w:rPr>
      </w:pPr>
      <w:r w:rsidRPr="00974157">
        <w:rPr>
          <w:rFonts w:asciiTheme="minorHAnsi" w:hAnsiTheme="minorHAnsi" w:cstheme="minorHAnsi"/>
        </w:rPr>
        <w:tab/>
      </w:r>
      <w:r w:rsidRPr="00974157">
        <w:rPr>
          <w:rFonts w:asciiTheme="minorHAnsi" w:hAnsiTheme="minorHAnsi" w:cstheme="minorHAnsi"/>
        </w:rPr>
        <w:tab/>
      </w:r>
      <w:bookmarkStart w:id="5" w:name="CaseACocher118"/>
      <w:r w:rsidRPr="002C7BCD">
        <w:rPr>
          <w:rFonts w:ascii="Arial" w:hAnsi="Arial" w:cs="Arial"/>
        </w:rPr>
        <w:fldChar w:fldCharType="begin">
          <w:ffData>
            <w:name w:val="CaseACocher118"/>
            <w:enabled/>
            <w:calcOnExit w:val="0"/>
            <w:checkBox>
              <w:sizeAuto/>
              <w:default w:val="0"/>
            </w:checkBox>
          </w:ffData>
        </w:fldChar>
      </w:r>
      <w:r w:rsidRPr="002C7BCD">
        <w:rPr>
          <w:rFonts w:ascii="Arial" w:hAnsi="Arial" w:cs="Arial"/>
        </w:rPr>
        <w:instrText xml:space="preserve"> FORMCHECKBOX </w:instrText>
      </w:r>
      <w:r w:rsidRPr="002C7BCD">
        <w:rPr>
          <w:rFonts w:ascii="Arial" w:hAnsi="Arial" w:cs="Arial"/>
        </w:rPr>
      </w:r>
      <w:r w:rsidRPr="002C7BCD">
        <w:rPr>
          <w:rFonts w:ascii="Arial" w:hAnsi="Arial" w:cs="Arial"/>
        </w:rPr>
        <w:fldChar w:fldCharType="separate"/>
      </w:r>
      <w:r w:rsidRPr="002C7BCD">
        <w:rPr>
          <w:rFonts w:ascii="Arial" w:hAnsi="Arial" w:cs="Arial"/>
        </w:rPr>
        <w:fldChar w:fldCharType="end"/>
      </w:r>
      <w:bookmarkEnd w:id="5"/>
      <w:r w:rsidRPr="002C7BCD">
        <w:rPr>
          <w:rFonts w:ascii="Arial" w:hAnsi="Arial" w:cs="Arial"/>
        </w:rPr>
        <w:t xml:space="preserve"> membre d’un groupement d’entreprise </w:t>
      </w:r>
      <w:r w:rsidRPr="002C7BCD">
        <w:rPr>
          <w:rFonts w:ascii="Arial" w:hAnsi="Arial" w:cs="Arial"/>
        </w:rPr>
        <w:tab/>
      </w:r>
      <w:bookmarkStart w:id="6" w:name="CaseACocher119"/>
      <w:r w:rsidRPr="002C7BCD">
        <w:rPr>
          <w:rFonts w:ascii="Arial" w:hAnsi="Arial" w:cs="Arial"/>
        </w:rPr>
        <w:fldChar w:fldCharType="begin">
          <w:ffData>
            <w:name w:val="CaseACocher119"/>
            <w:enabled/>
            <w:calcOnExit w:val="0"/>
            <w:checkBox>
              <w:sizeAuto/>
              <w:default w:val="0"/>
            </w:checkBox>
          </w:ffData>
        </w:fldChar>
      </w:r>
      <w:r w:rsidRPr="002C7BCD">
        <w:rPr>
          <w:rFonts w:ascii="Arial" w:hAnsi="Arial" w:cs="Arial"/>
        </w:rPr>
        <w:instrText xml:space="preserve"> FORMCHECKBOX </w:instrText>
      </w:r>
      <w:r w:rsidRPr="002C7BCD">
        <w:rPr>
          <w:rFonts w:ascii="Arial" w:hAnsi="Arial" w:cs="Arial"/>
        </w:rPr>
      </w:r>
      <w:r w:rsidRPr="002C7BCD">
        <w:rPr>
          <w:rFonts w:ascii="Arial" w:hAnsi="Arial" w:cs="Arial"/>
        </w:rPr>
        <w:fldChar w:fldCharType="separate"/>
      </w:r>
      <w:r w:rsidRPr="002C7BCD">
        <w:rPr>
          <w:rFonts w:ascii="Arial" w:hAnsi="Arial" w:cs="Arial"/>
        </w:rPr>
        <w:fldChar w:fldCharType="end"/>
      </w:r>
      <w:bookmarkEnd w:id="6"/>
      <w:r w:rsidRPr="002C7BCD">
        <w:rPr>
          <w:rFonts w:ascii="Arial" w:hAnsi="Arial" w:cs="Arial"/>
        </w:rPr>
        <w:tab/>
        <w:t>sous-traitant</w:t>
      </w:r>
    </w:p>
    <w:p w14:paraId="1A939487" w14:textId="77777777" w:rsidR="009B3521" w:rsidRPr="00974157" w:rsidRDefault="009B3521" w:rsidP="009B3521">
      <w:pPr>
        <w:tabs>
          <w:tab w:val="left" w:pos="720"/>
        </w:tabs>
        <w:jc w:val="both"/>
        <w:rPr>
          <w:rFonts w:asciiTheme="minorHAnsi" w:hAnsiTheme="minorHAnsi" w:cstheme="minorHAnsi"/>
        </w:rPr>
      </w:pPr>
    </w:p>
    <w:p w14:paraId="6AA258D8" w14:textId="77777777" w:rsidR="009B3521" w:rsidRPr="00974157" w:rsidRDefault="009B3521" w:rsidP="009B3521">
      <w:pPr>
        <w:tabs>
          <w:tab w:val="left" w:pos="720"/>
        </w:tabs>
        <w:jc w:val="both"/>
        <w:rPr>
          <w:rFonts w:asciiTheme="minorHAnsi" w:hAnsiTheme="minorHAnsi" w:cstheme="minorHAnsi"/>
        </w:rPr>
      </w:pPr>
    </w:p>
    <w:p w14:paraId="6768FEBF" w14:textId="77777777" w:rsidR="009B3521" w:rsidRPr="00974157" w:rsidRDefault="009B3521" w:rsidP="009B3521">
      <w:pPr>
        <w:tabs>
          <w:tab w:val="left" w:pos="3402"/>
          <w:tab w:val="left" w:pos="6237"/>
          <w:tab w:val="left" w:pos="9072"/>
          <w:tab w:val="left" w:pos="9923"/>
        </w:tabs>
        <w:spacing w:before="120"/>
        <w:jc w:val="both"/>
        <w:rPr>
          <w:rFonts w:asciiTheme="minorHAnsi" w:hAnsiTheme="minorHAnsi" w:cstheme="minorHAnsi"/>
          <w:vertAlign w:val="superscript"/>
        </w:rPr>
      </w:pPr>
      <w:r w:rsidRPr="00974157">
        <w:rPr>
          <w:rFonts w:asciiTheme="minorHAnsi" w:hAnsiTheme="minorHAnsi" w:cstheme="minorHAnsi"/>
        </w:rPr>
        <w:lastRenderedPageBreak/>
        <w:tab/>
      </w:r>
      <w:r w:rsidRPr="002C7BCD">
        <w:rPr>
          <w:rFonts w:ascii="Arial" w:hAnsi="Arial" w:cs="Arial"/>
        </w:rPr>
        <w:t xml:space="preserve">A                     </w:t>
      </w:r>
      <w:r w:rsidRPr="002C7BCD">
        <w:rPr>
          <w:rFonts w:ascii="Arial" w:hAnsi="Arial" w:cs="Arial"/>
        </w:rPr>
        <w:tab/>
        <w:t>, le</w:t>
      </w:r>
      <w:r w:rsidRPr="00974157">
        <w:rPr>
          <w:rFonts w:asciiTheme="minorHAnsi" w:hAnsiTheme="minorHAnsi" w:cstheme="minorHAnsi"/>
        </w:rPr>
        <w:t xml:space="preserve">               </w:t>
      </w:r>
      <w:r w:rsidRPr="00974157">
        <w:rPr>
          <w:rFonts w:asciiTheme="minorHAnsi" w:hAnsiTheme="minorHAnsi" w:cstheme="minorHAnsi"/>
        </w:rPr>
        <w:tab/>
      </w:r>
      <w:r w:rsidRPr="00974157">
        <w:rPr>
          <w:rFonts w:asciiTheme="minorHAnsi" w:hAnsiTheme="minorHAnsi" w:cstheme="minorHAnsi"/>
        </w:rPr>
        <w:tab/>
      </w:r>
      <w:r w:rsidRPr="00974157">
        <w:rPr>
          <w:rStyle w:val="Appelnotedebasdep"/>
          <w:rFonts w:asciiTheme="minorHAnsi" w:hAnsiTheme="minorHAnsi" w:cstheme="minorHAnsi"/>
        </w:rPr>
        <w:footnoteReference w:id="2"/>
      </w:r>
    </w:p>
    <w:p w14:paraId="1724E2FA" w14:textId="68C11DA3" w:rsidR="009B3521" w:rsidRDefault="009B3521" w:rsidP="009B3521">
      <w:pPr>
        <w:tabs>
          <w:tab w:val="left" w:pos="6237"/>
        </w:tabs>
        <w:spacing w:before="120"/>
        <w:jc w:val="both"/>
        <w:rPr>
          <w:rFonts w:ascii="Arial" w:hAnsi="Arial" w:cs="Arial"/>
          <w:i/>
          <w:iCs/>
          <w:sz w:val="18"/>
          <w:szCs w:val="18"/>
        </w:rPr>
      </w:pPr>
      <w:r w:rsidRPr="00974157">
        <w:rPr>
          <w:rFonts w:asciiTheme="minorHAnsi" w:hAnsiTheme="minorHAnsi" w:cstheme="minorHAnsi"/>
        </w:rPr>
        <w:tab/>
      </w:r>
      <w:r w:rsidRPr="002C7BCD">
        <w:rPr>
          <w:rFonts w:ascii="Arial" w:hAnsi="Arial" w:cs="Arial"/>
        </w:rPr>
        <w:tab/>
        <w:t>Signature</w:t>
      </w:r>
      <w:r w:rsidRPr="00974157">
        <w:rPr>
          <w:rFonts w:asciiTheme="minorHAnsi" w:hAnsiTheme="minorHAnsi" w:cstheme="minorHAnsi"/>
        </w:rPr>
        <w:t xml:space="preserve"> </w:t>
      </w:r>
      <w:r w:rsidRPr="002C7BCD">
        <w:rPr>
          <w:rFonts w:ascii="Arial" w:hAnsi="Arial" w:cs="Arial"/>
          <w:i/>
          <w:iCs/>
          <w:sz w:val="18"/>
          <w:szCs w:val="18"/>
        </w:rPr>
        <w:t>(l’acheteur)</w:t>
      </w:r>
    </w:p>
    <w:p w14:paraId="40090383" w14:textId="77777777" w:rsidR="00EA0281" w:rsidRDefault="00EA0281" w:rsidP="009B3521">
      <w:pPr>
        <w:tabs>
          <w:tab w:val="left" w:pos="6237"/>
        </w:tabs>
        <w:spacing w:before="120"/>
        <w:jc w:val="both"/>
        <w:rPr>
          <w:rFonts w:ascii="Arial" w:hAnsi="Arial" w:cs="Arial"/>
          <w:i/>
          <w:iCs/>
          <w:sz w:val="18"/>
          <w:szCs w:val="18"/>
        </w:rPr>
      </w:pPr>
    </w:p>
    <w:p w14:paraId="7492EAD4" w14:textId="77777777" w:rsidR="00EA0281" w:rsidRDefault="00EA0281" w:rsidP="009B3521">
      <w:pPr>
        <w:tabs>
          <w:tab w:val="left" w:pos="6237"/>
        </w:tabs>
        <w:spacing w:before="120"/>
        <w:jc w:val="both"/>
        <w:rPr>
          <w:rFonts w:ascii="Arial" w:hAnsi="Arial" w:cs="Arial"/>
          <w:i/>
          <w:iCs/>
          <w:sz w:val="18"/>
          <w:szCs w:val="18"/>
        </w:rPr>
      </w:pPr>
    </w:p>
    <w:p w14:paraId="2FFB0BD3" w14:textId="77777777" w:rsidR="00EA0281" w:rsidRDefault="00EA0281" w:rsidP="009B3521">
      <w:pPr>
        <w:tabs>
          <w:tab w:val="left" w:pos="6237"/>
        </w:tabs>
        <w:spacing w:before="120"/>
        <w:jc w:val="both"/>
        <w:rPr>
          <w:rFonts w:ascii="Arial" w:hAnsi="Arial" w:cs="Arial"/>
          <w:i/>
          <w:iCs/>
          <w:sz w:val="18"/>
          <w:szCs w:val="18"/>
        </w:rPr>
      </w:pPr>
    </w:p>
    <w:p w14:paraId="49B42C94" w14:textId="77777777" w:rsidR="00EA0281" w:rsidRPr="00974157" w:rsidRDefault="00EA0281" w:rsidP="009B3521">
      <w:pPr>
        <w:tabs>
          <w:tab w:val="left" w:pos="6237"/>
        </w:tabs>
        <w:spacing w:before="120"/>
        <w:jc w:val="both"/>
        <w:rPr>
          <w:rFonts w:asciiTheme="minorHAnsi" w:hAnsiTheme="minorHAnsi" w:cstheme="minorHAnsi"/>
        </w:rPr>
      </w:pPr>
    </w:p>
    <w:p w14:paraId="1D103769" w14:textId="77777777" w:rsidR="009B3521" w:rsidRPr="002C7BCD" w:rsidRDefault="009B3521" w:rsidP="009B3521">
      <w:pPr>
        <w:pStyle w:val="fcasegauche"/>
        <w:tabs>
          <w:tab w:val="left" w:pos="426"/>
        </w:tabs>
        <w:spacing w:before="240" w:after="120"/>
        <w:ind w:left="0" w:firstLine="0"/>
        <w:rPr>
          <w:rFonts w:ascii="Arial" w:hAnsi="Arial" w:cs="Arial"/>
          <w:i/>
          <w:iCs/>
          <w:sz w:val="16"/>
          <w:szCs w:val="16"/>
        </w:rPr>
      </w:pPr>
      <w:r w:rsidRPr="002C7BCD">
        <w:rPr>
          <w:rFonts w:ascii="Arial" w:eastAsia="Wingdings" w:hAnsi="Arial" w:cs="Arial"/>
          <w:b/>
          <w:bCs/>
          <w:color w:val="66CCFF"/>
          <w:spacing w:val="-10"/>
          <w:position w:val="-2"/>
        </w:rPr>
        <w:t>n</w:t>
      </w:r>
      <w:r w:rsidRPr="002C7BCD">
        <w:rPr>
          <w:rFonts w:ascii="Arial" w:hAnsi="Arial" w:cs="Arial"/>
          <w:b/>
          <w:bCs/>
          <w:color w:val="FFFF00"/>
          <w:spacing w:val="-10"/>
          <w:position w:val="-2"/>
        </w:rPr>
        <w:t> </w:t>
      </w:r>
      <w:r w:rsidRPr="002C7BCD">
        <w:rPr>
          <w:rFonts w:ascii="Arial" w:hAnsi="Arial" w:cs="Arial"/>
          <w:b/>
          <w:bCs/>
        </w:rPr>
        <w:t>Modification(s) ultérieure(s) au contrat de sous-traitance</w:t>
      </w:r>
      <w:r w:rsidRPr="00974157">
        <w:rPr>
          <w:rFonts w:asciiTheme="minorHAnsi" w:hAnsiTheme="minorHAnsi" w:cstheme="minorHAnsi"/>
          <w:b/>
          <w:bCs/>
        </w:rPr>
        <w:t xml:space="preserve"> </w:t>
      </w:r>
      <w:r w:rsidRPr="002C7BCD">
        <w:rPr>
          <w:rFonts w:ascii="Arial" w:hAnsi="Arial" w:cs="Arial"/>
          <w:sz w:val="18"/>
          <w:szCs w:val="18"/>
        </w:rPr>
        <w:t>(</w:t>
      </w:r>
      <w:r w:rsidRPr="002C7BCD">
        <w:rPr>
          <w:rFonts w:ascii="Arial" w:hAnsi="Arial" w:cs="Arial"/>
          <w:i/>
          <w:iCs/>
          <w:sz w:val="18"/>
          <w:szCs w:val="18"/>
        </w:rPr>
        <w:t>A renseigner autant de fois que nécessaire)</w:t>
      </w:r>
    </w:p>
    <w:p w14:paraId="6FFBD3EC" w14:textId="77777777" w:rsidR="009B3521" w:rsidRPr="00974157" w:rsidRDefault="009B3521" w:rsidP="009B3521">
      <w:pPr>
        <w:pStyle w:val="Titre1"/>
        <w:ind w:left="0"/>
        <w:rPr>
          <w:rFonts w:asciiTheme="minorHAnsi" w:hAnsiTheme="minorHAnsi" w:cstheme="minorHAnsi"/>
          <w:b w:val="0"/>
          <w:bCs/>
          <w:sz w:val="16"/>
          <w:szCs w:val="16"/>
        </w:rPr>
      </w:pPr>
    </w:p>
    <w:p w14:paraId="7A11C248" w14:textId="77777777" w:rsidR="009B3521" w:rsidRPr="00974157" w:rsidRDefault="009B3521" w:rsidP="009B3521">
      <w:pPr>
        <w:tabs>
          <w:tab w:val="left" w:pos="576"/>
          <w:tab w:val="left" w:leader="dot" w:pos="10206"/>
        </w:tabs>
        <w:jc w:val="both"/>
        <w:rPr>
          <w:rFonts w:asciiTheme="minorHAnsi" w:hAnsiTheme="minorHAnsi" w:cstheme="minorHAnsi"/>
          <w:i/>
          <w:iCs/>
        </w:rPr>
      </w:pPr>
      <w:r w:rsidRPr="002C7BCD">
        <w:rPr>
          <w:rFonts w:ascii="Arial" w:hAnsi="Arial" w:cs="Arial"/>
        </w:rPr>
        <w:t>La part de prestations que le titulaire n'envisage pas de confier à des sous-traitants bénéficiant du paiement direct est ramenée</w:t>
      </w:r>
      <w:r w:rsidRPr="00974157">
        <w:rPr>
          <w:rFonts w:asciiTheme="minorHAnsi" w:hAnsiTheme="minorHAnsi" w:cstheme="minorHAnsi"/>
        </w:rPr>
        <w:t xml:space="preserve"> </w:t>
      </w:r>
      <w:r w:rsidRPr="002C7BCD">
        <w:rPr>
          <w:rFonts w:ascii="Arial" w:hAnsi="Arial" w:cs="Arial"/>
          <w:i/>
          <w:iCs/>
          <w:sz w:val="18"/>
          <w:szCs w:val="18"/>
        </w:rPr>
        <w:t xml:space="preserve">(indiquer l’unité monétaire d’exécution du marché et le montant en lettres) </w:t>
      </w:r>
      <w:r w:rsidRPr="002C7BCD">
        <w:rPr>
          <w:rFonts w:ascii="Arial" w:hAnsi="Arial" w:cs="Arial"/>
          <w:sz w:val="18"/>
          <w:szCs w:val="18"/>
        </w:rPr>
        <w:t>à :</w:t>
      </w:r>
      <w:r w:rsidRPr="00974157">
        <w:rPr>
          <w:rFonts w:asciiTheme="minorHAnsi" w:hAnsiTheme="minorHAnsi" w:cstheme="minorHAnsi"/>
        </w:rPr>
        <w:t xml:space="preserve"> </w:t>
      </w:r>
    </w:p>
    <w:p w14:paraId="6C4EAF53" w14:textId="77777777" w:rsidR="009B3521" w:rsidRPr="00974157" w:rsidRDefault="009B3521" w:rsidP="009B3521">
      <w:pPr>
        <w:tabs>
          <w:tab w:val="left" w:pos="576"/>
          <w:tab w:val="left" w:leader="dot" w:pos="9923"/>
        </w:tabs>
        <w:jc w:val="both"/>
        <w:rPr>
          <w:rFonts w:asciiTheme="minorHAnsi" w:hAnsiTheme="minorHAnsi" w:cstheme="minorHAnsi"/>
        </w:rPr>
      </w:pPr>
      <w:r w:rsidRPr="00974157">
        <w:rPr>
          <w:rFonts w:asciiTheme="minorHAnsi" w:hAnsiTheme="minorHAnsi" w:cstheme="minorHAnsi"/>
          <w:i/>
          <w:iCs/>
        </w:rPr>
        <w:t>..............................................................................................................................................................................................................................................................................................................................................................................</w:t>
      </w:r>
    </w:p>
    <w:p w14:paraId="0E37AF0C" w14:textId="77777777" w:rsidR="009B3521" w:rsidRPr="002C7BCD" w:rsidRDefault="009B3521" w:rsidP="009B3521">
      <w:pPr>
        <w:tabs>
          <w:tab w:val="left" w:pos="3402"/>
          <w:tab w:val="left" w:pos="6237"/>
          <w:tab w:val="left" w:pos="9072"/>
          <w:tab w:val="left" w:pos="9923"/>
        </w:tabs>
        <w:jc w:val="both"/>
        <w:rPr>
          <w:rFonts w:ascii="Arial" w:hAnsi="Arial" w:cs="Arial"/>
        </w:rPr>
      </w:pPr>
      <w:r w:rsidRPr="002C7BCD">
        <w:rPr>
          <w:rFonts w:ascii="Arial" w:hAnsi="Arial" w:cs="Arial"/>
        </w:rPr>
        <w:t xml:space="preserve">Montant initial : </w:t>
      </w:r>
    </w:p>
    <w:p w14:paraId="52DB032B" w14:textId="77777777" w:rsidR="009B3521" w:rsidRPr="002C7BCD" w:rsidRDefault="009B3521" w:rsidP="009B3521">
      <w:pPr>
        <w:tabs>
          <w:tab w:val="left" w:pos="851"/>
          <w:tab w:val="left" w:pos="6237"/>
          <w:tab w:val="left" w:pos="9072"/>
          <w:tab w:val="left" w:pos="9923"/>
        </w:tabs>
        <w:jc w:val="both"/>
        <w:rPr>
          <w:rFonts w:ascii="Arial" w:hAnsi="Arial" w:cs="Arial"/>
        </w:rPr>
      </w:pPr>
      <w:r w:rsidRPr="002C7BCD">
        <w:rPr>
          <w:rFonts w:ascii="Arial" w:hAnsi="Arial" w:cs="Arial"/>
        </w:rPr>
        <w:tab/>
        <w:t xml:space="preserve">- Ramené à : </w:t>
      </w:r>
    </w:p>
    <w:p w14:paraId="086DF8E6" w14:textId="77777777" w:rsidR="009B3521" w:rsidRPr="00974157" w:rsidRDefault="009B3521" w:rsidP="009B3521">
      <w:pPr>
        <w:tabs>
          <w:tab w:val="left" w:pos="851"/>
          <w:tab w:val="left" w:pos="6237"/>
          <w:tab w:val="left" w:pos="9072"/>
          <w:tab w:val="left" w:pos="9923"/>
        </w:tabs>
        <w:jc w:val="both"/>
        <w:rPr>
          <w:rFonts w:asciiTheme="minorHAnsi" w:hAnsiTheme="minorHAnsi" w:cstheme="minorHAnsi"/>
        </w:rPr>
      </w:pPr>
      <w:r w:rsidRPr="002C7BCD">
        <w:rPr>
          <w:rFonts w:ascii="Arial" w:hAnsi="Arial" w:cs="Arial"/>
        </w:rPr>
        <w:t xml:space="preserve">Ou </w:t>
      </w:r>
      <w:r w:rsidRPr="002C7BCD">
        <w:rPr>
          <w:rFonts w:ascii="Arial" w:hAnsi="Arial" w:cs="Arial"/>
        </w:rPr>
        <w:tab/>
        <w:t>- Porté à :</w:t>
      </w:r>
      <w:r w:rsidRPr="00974157">
        <w:rPr>
          <w:rFonts w:asciiTheme="minorHAnsi" w:hAnsiTheme="minorHAnsi" w:cstheme="minorHAnsi"/>
        </w:rPr>
        <w:t xml:space="preserve"> </w:t>
      </w:r>
      <w:r w:rsidRPr="00974157">
        <w:rPr>
          <w:rFonts w:asciiTheme="minorHAnsi" w:hAnsiTheme="minorHAnsi" w:cstheme="minorHAnsi"/>
        </w:rPr>
        <w:tab/>
      </w:r>
    </w:p>
    <w:p w14:paraId="30DCCCAD" w14:textId="77777777" w:rsidR="009B3521" w:rsidRPr="00974157" w:rsidRDefault="009B3521" w:rsidP="009B3521">
      <w:pPr>
        <w:tabs>
          <w:tab w:val="left" w:pos="3402"/>
          <w:tab w:val="left" w:pos="6237"/>
          <w:tab w:val="left" w:pos="9072"/>
          <w:tab w:val="left" w:pos="9923"/>
        </w:tabs>
        <w:jc w:val="both"/>
        <w:rPr>
          <w:rFonts w:asciiTheme="minorHAnsi" w:hAnsiTheme="minorHAnsi" w:cstheme="minorHAnsi"/>
        </w:rPr>
      </w:pPr>
    </w:p>
    <w:p w14:paraId="536A7D4F" w14:textId="04B547F3" w:rsidR="009B3521" w:rsidRDefault="009B3521" w:rsidP="009B3521">
      <w:pPr>
        <w:tabs>
          <w:tab w:val="left" w:pos="3402"/>
          <w:tab w:val="left" w:pos="6237"/>
          <w:tab w:val="left" w:pos="9072"/>
          <w:tab w:val="left" w:pos="9923"/>
        </w:tabs>
        <w:jc w:val="both"/>
        <w:rPr>
          <w:rFonts w:asciiTheme="minorHAnsi" w:hAnsiTheme="minorHAnsi" w:cstheme="minorHAnsi"/>
          <w:vertAlign w:val="superscript"/>
        </w:rPr>
      </w:pPr>
      <w:r w:rsidRPr="00974157">
        <w:rPr>
          <w:rFonts w:asciiTheme="minorHAnsi" w:hAnsiTheme="minorHAnsi" w:cstheme="minorHAnsi"/>
        </w:rPr>
        <w:tab/>
      </w:r>
      <w:r w:rsidRPr="002C7BCD">
        <w:rPr>
          <w:rFonts w:ascii="Arial" w:hAnsi="Arial" w:cs="Arial"/>
        </w:rPr>
        <w:t xml:space="preserve">A </w:t>
      </w:r>
      <w:r w:rsidR="00063588" w:rsidRPr="002C7BCD">
        <w:rPr>
          <w:rFonts w:ascii="Arial" w:hAnsi="Arial" w:cs="Arial"/>
        </w:rPr>
        <w:t>Paris</w:t>
      </w:r>
      <w:r w:rsidRPr="002C7BCD">
        <w:rPr>
          <w:rFonts w:ascii="Arial" w:hAnsi="Arial" w:cs="Arial"/>
        </w:rPr>
        <w:t xml:space="preserve">, </w:t>
      </w:r>
      <w:r w:rsidRPr="002C7BCD">
        <w:rPr>
          <w:rFonts w:ascii="Arial" w:hAnsi="Arial" w:cs="Arial"/>
        </w:rPr>
        <w:tab/>
        <w:t>le</w:t>
      </w:r>
      <w:r w:rsidRPr="00974157">
        <w:rPr>
          <w:rFonts w:asciiTheme="minorHAnsi" w:hAnsiTheme="minorHAnsi" w:cstheme="minorHAnsi"/>
        </w:rPr>
        <w:t xml:space="preserve">               </w:t>
      </w:r>
      <w:r w:rsidRPr="00974157">
        <w:rPr>
          <w:rFonts w:asciiTheme="minorHAnsi" w:hAnsiTheme="minorHAnsi" w:cstheme="minorHAnsi"/>
          <w:vertAlign w:val="superscript"/>
        </w:rPr>
        <w:t>(</w:t>
      </w:r>
      <w:r w:rsidRPr="00974157">
        <w:rPr>
          <w:rStyle w:val="Appelnotedebasdep"/>
          <w:rFonts w:asciiTheme="minorHAnsi" w:hAnsiTheme="minorHAnsi" w:cstheme="minorHAnsi"/>
        </w:rPr>
        <w:footnoteReference w:customMarkFollows="1" w:id="3"/>
        <w:t>2</w:t>
      </w:r>
      <w:r w:rsidRPr="00974157">
        <w:rPr>
          <w:rFonts w:asciiTheme="minorHAnsi" w:hAnsiTheme="minorHAnsi" w:cstheme="minorHAnsi"/>
          <w:vertAlign w:val="superscript"/>
        </w:rPr>
        <w:t>)</w:t>
      </w:r>
    </w:p>
    <w:p w14:paraId="0EA63F68" w14:textId="77777777" w:rsidR="00315E03" w:rsidRPr="00974157" w:rsidRDefault="00315E03" w:rsidP="009B3521">
      <w:pPr>
        <w:tabs>
          <w:tab w:val="left" w:pos="3402"/>
          <w:tab w:val="left" w:pos="6237"/>
          <w:tab w:val="left" w:pos="9072"/>
          <w:tab w:val="left" w:pos="9923"/>
        </w:tabs>
        <w:jc w:val="both"/>
        <w:rPr>
          <w:rFonts w:asciiTheme="minorHAnsi" w:hAnsiTheme="minorHAnsi" w:cstheme="minorHAnsi"/>
          <w:vertAlign w:val="superscript"/>
        </w:rPr>
      </w:pPr>
    </w:p>
    <w:p w14:paraId="52138865" w14:textId="77777777" w:rsidR="009B3521" w:rsidRPr="00974157" w:rsidRDefault="009B3521" w:rsidP="009B3521">
      <w:pPr>
        <w:tabs>
          <w:tab w:val="left" w:pos="3402"/>
        </w:tabs>
        <w:spacing w:before="120"/>
        <w:jc w:val="both"/>
        <w:rPr>
          <w:rFonts w:asciiTheme="minorHAnsi" w:hAnsiTheme="minorHAnsi" w:cstheme="minorHAnsi"/>
        </w:rPr>
      </w:pPr>
      <w:r w:rsidRPr="00974157">
        <w:rPr>
          <w:rFonts w:asciiTheme="minorHAnsi" w:hAnsiTheme="minorHAnsi" w:cstheme="minorHAnsi"/>
        </w:rPr>
        <w:tab/>
      </w:r>
      <w:r w:rsidRPr="002C7BCD">
        <w:rPr>
          <w:rFonts w:ascii="Arial" w:hAnsi="Arial" w:cs="Arial"/>
        </w:rPr>
        <w:t>Signature</w:t>
      </w:r>
      <w:r w:rsidRPr="00974157">
        <w:rPr>
          <w:rFonts w:asciiTheme="minorHAnsi" w:hAnsiTheme="minorHAnsi" w:cstheme="minorHAnsi"/>
        </w:rPr>
        <w:t xml:space="preserve"> </w:t>
      </w:r>
      <w:r w:rsidRPr="002C7BCD">
        <w:rPr>
          <w:rFonts w:ascii="Arial" w:hAnsi="Arial" w:cs="Arial"/>
          <w:i/>
          <w:iCs/>
          <w:sz w:val="18"/>
          <w:szCs w:val="18"/>
        </w:rPr>
        <w:t>(l’acheteur)</w:t>
      </w:r>
    </w:p>
    <w:p w14:paraId="36AF6883" w14:textId="77777777" w:rsidR="009B3521" w:rsidRDefault="009B3521" w:rsidP="009B3521">
      <w:pPr>
        <w:tabs>
          <w:tab w:val="left" w:pos="6237"/>
        </w:tabs>
        <w:jc w:val="both"/>
        <w:rPr>
          <w:rFonts w:asciiTheme="minorHAnsi" w:hAnsiTheme="minorHAnsi" w:cstheme="minorHAnsi"/>
          <w:sz w:val="16"/>
          <w:szCs w:val="16"/>
        </w:rPr>
      </w:pPr>
    </w:p>
    <w:p w14:paraId="797B0D66" w14:textId="77777777" w:rsidR="000749D3" w:rsidRDefault="000749D3" w:rsidP="009B3521">
      <w:pPr>
        <w:tabs>
          <w:tab w:val="left" w:pos="6237"/>
        </w:tabs>
        <w:jc w:val="both"/>
        <w:rPr>
          <w:rFonts w:asciiTheme="minorHAnsi" w:hAnsiTheme="minorHAnsi" w:cstheme="minorHAnsi"/>
          <w:sz w:val="16"/>
          <w:szCs w:val="16"/>
        </w:rPr>
      </w:pPr>
    </w:p>
    <w:p w14:paraId="52BBED2F" w14:textId="77777777" w:rsidR="000749D3" w:rsidRDefault="000749D3" w:rsidP="009B3521">
      <w:pPr>
        <w:tabs>
          <w:tab w:val="left" w:pos="6237"/>
        </w:tabs>
        <w:jc w:val="both"/>
        <w:rPr>
          <w:rFonts w:asciiTheme="minorHAnsi" w:hAnsiTheme="minorHAnsi" w:cstheme="minorHAnsi"/>
          <w:sz w:val="16"/>
          <w:szCs w:val="16"/>
        </w:rPr>
      </w:pPr>
    </w:p>
    <w:p w14:paraId="301CBDF7" w14:textId="77777777" w:rsidR="00AA4130" w:rsidRDefault="00AA4130" w:rsidP="009B3521">
      <w:pPr>
        <w:tabs>
          <w:tab w:val="left" w:pos="6237"/>
        </w:tabs>
        <w:jc w:val="both"/>
        <w:rPr>
          <w:rFonts w:asciiTheme="minorHAnsi" w:hAnsiTheme="minorHAnsi" w:cstheme="minorHAnsi"/>
          <w:sz w:val="16"/>
          <w:szCs w:val="16"/>
        </w:rPr>
      </w:pPr>
    </w:p>
    <w:p w14:paraId="6280D3B8" w14:textId="77777777" w:rsidR="00AA4130" w:rsidRDefault="00AA4130" w:rsidP="009B3521">
      <w:pPr>
        <w:tabs>
          <w:tab w:val="left" w:pos="6237"/>
        </w:tabs>
        <w:jc w:val="both"/>
        <w:rPr>
          <w:rFonts w:asciiTheme="minorHAnsi" w:hAnsiTheme="minorHAnsi" w:cstheme="minorHAnsi"/>
          <w:sz w:val="16"/>
          <w:szCs w:val="16"/>
        </w:rPr>
      </w:pPr>
    </w:p>
    <w:p w14:paraId="5D45DEA5" w14:textId="77777777" w:rsidR="00AA4130" w:rsidRDefault="00AA4130" w:rsidP="009B3521">
      <w:pPr>
        <w:tabs>
          <w:tab w:val="left" w:pos="6237"/>
        </w:tabs>
        <w:jc w:val="both"/>
        <w:rPr>
          <w:rFonts w:asciiTheme="minorHAnsi" w:hAnsiTheme="minorHAnsi" w:cstheme="minorHAnsi"/>
          <w:sz w:val="16"/>
          <w:szCs w:val="16"/>
        </w:rPr>
      </w:pPr>
    </w:p>
    <w:p w14:paraId="7F1F6DEC" w14:textId="77777777" w:rsidR="00AA4130" w:rsidRDefault="00AA4130" w:rsidP="009B3521">
      <w:pPr>
        <w:tabs>
          <w:tab w:val="left" w:pos="6237"/>
        </w:tabs>
        <w:jc w:val="both"/>
        <w:rPr>
          <w:rFonts w:asciiTheme="minorHAnsi" w:hAnsiTheme="minorHAnsi" w:cstheme="minorHAnsi"/>
          <w:sz w:val="16"/>
          <w:szCs w:val="16"/>
        </w:rPr>
      </w:pPr>
    </w:p>
    <w:p w14:paraId="7E62F631" w14:textId="77777777" w:rsidR="00AA4130" w:rsidRDefault="00AA4130" w:rsidP="009B3521">
      <w:pPr>
        <w:tabs>
          <w:tab w:val="left" w:pos="6237"/>
        </w:tabs>
        <w:jc w:val="both"/>
        <w:rPr>
          <w:rFonts w:asciiTheme="minorHAnsi" w:hAnsiTheme="minorHAnsi" w:cstheme="minorHAnsi"/>
          <w:sz w:val="16"/>
          <w:szCs w:val="16"/>
        </w:rPr>
      </w:pPr>
    </w:p>
    <w:p w14:paraId="4AF1E032" w14:textId="77777777" w:rsidR="00AA4130" w:rsidRDefault="00AA4130" w:rsidP="009B3521">
      <w:pPr>
        <w:tabs>
          <w:tab w:val="left" w:pos="6237"/>
        </w:tabs>
        <w:jc w:val="both"/>
        <w:rPr>
          <w:rFonts w:asciiTheme="minorHAnsi" w:hAnsiTheme="minorHAnsi" w:cstheme="minorHAnsi"/>
          <w:sz w:val="16"/>
          <w:szCs w:val="16"/>
        </w:rPr>
      </w:pPr>
    </w:p>
    <w:p w14:paraId="03F18BB3" w14:textId="77777777" w:rsidR="00AA4130" w:rsidRDefault="00AA4130" w:rsidP="009B3521">
      <w:pPr>
        <w:tabs>
          <w:tab w:val="left" w:pos="6237"/>
        </w:tabs>
        <w:jc w:val="both"/>
        <w:rPr>
          <w:rFonts w:asciiTheme="minorHAnsi" w:hAnsiTheme="minorHAnsi" w:cstheme="minorHAnsi"/>
          <w:sz w:val="16"/>
          <w:szCs w:val="16"/>
        </w:rPr>
      </w:pPr>
    </w:p>
    <w:p w14:paraId="7682A498" w14:textId="77777777" w:rsidR="00AA4130" w:rsidRDefault="00AA4130" w:rsidP="009B3521">
      <w:pPr>
        <w:tabs>
          <w:tab w:val="left" w:pos="6237"/>
        </w:tabs>
        <w:jc w:val="both"/>
        <w:rPr>
          <w:rFonts w:asciiTheme="minorHAnsi" w:hAnsiTheme="minorHAnsi" w:cstheme="minorHAnsi"/>
          <w:sz w:val="16"/>
          <w:szCs w:val="16"/>
        </w:rPr>
      </w:pPr>
    </w:p>
    <w:p w14:paraId="215E7AA4" w14:textId="77777777" w:rsidR="00AA4130" w:rsidRDefault="00AA4130" w:rsidP="009B3521">
      <w:pPr>
        <w:tabs>
          <w:tab w:val="left" w:pos="6237"/>
        </w:tabs>
        <w:jc w:val="both"/>
        <w:rPr>
          <w:rFonts w:asciiTheme="minorHAnsi" w:hAnsiTheme="minorHAnsi" w:cstheme="minorHAnsi"/>
          <w:sz w:val="16"/>
          <w:szCs w:val="16"/>
        </w:rPr>
      </w:pPr>
    </w:p>
    <w:p w14:paraId="7E9663E0" w14:textId="77777777" w:rsidR="00AA4130" w:rsidRDefault="00AA4130" w:rsidP="009B3521">
      <w:pPr>
        <w:tabs>
          <w:tab w:val="left" w:pos="6237"/>
        </w:tabs>
        <w:jc w:val="both"/>
        <w:rPr>
          <w:rFonts w:asciiTheme="minorHAnsi" w:hAnsiTheme="minorHAnsi" w:cstheme="minorHAnsi"/>
          <w:sz w:val="16"/>
          <w:szCs w:val="16"/>
        </w:rPr>
      </w:pPr>
    </w:p>
    <w:p w14:paraId="2E3136C1" w14:textId="77777777" w:rsidR="00AA4130" w:rsidRDefault="00AA4130" w:rsidP="009B3521">
      <w:pPr>
        <w:tabs>
          <w:tab w:val="left" w:pos="6237"/>
        </w:tabs>
        <w:jc w:val="both"/>
        <w:rPr>
          <w:rFonts w:asciiTheme="minorHAnsi" w:hAnsiTheme="minorHAnsi" w:cstheme="minorHAnsi"/>
          <w:sz w:val="16"/>
          <w:szCs w:val="16"/>
        </w:rPr>
      </w:pPr>
    </w:p>
    <w:p w14:paraId="10DDF0A7" w14:textId="77777777" w:rsidR="00AA4130" w:rsidRDefault="00AA4130" w:rsidP="009B3521">
      <w:pPr>
        <w:tabs>
          <w:tab w:val="left" w:pos="6237"/>
        </w:tabs>
        <w:jc w:val="both"/>
        <w:rPr>
          <w:rFonts w:asciiTheme="minorHAnsi" w:hAnsiTheme="minorHAnsi" w:cstheme="minorHAnsi"/>
          <w:sz w:val="16"/>
          <w:szCs w:val="16"/>
        </w:rPr>
      </w:pPr>
    </w:p>
    <w:p w14:paraId="38A0CCF4" w14:textId="77777777" w:rsidR="00AA4130" w:rsidRDefault="00AA4130" w:rsidP="009B3521">
      <w:pPr>
        <w:tabs>
          <w:tab w:val="left" w:pos="6237"/>
        </w:tabs>
        <w:jc w:val="both"/>
        <w:rPr>
          <w:rFonts w:asciiTheme="minorHAnsi" w:hAnsiTheme="minorHAnsi" w:cstheme="minorHAnsi"/>
          <w:sz w:val="16"/>
          <w:szCs w:val="16"/>
        </w:rPr>
      </w:pPr>
    </w:p>
    <w:p w14:paraId="2FB130A1" w14:textId="77777777" w:rsidR="00AA4130" w:rsidRDefault="00AA4130" w:rsidP="009B3521">
      <w:pPr>
        <w:tabs>
          <w:tab w:val="left" w:pos="6237"/>
        </w:tabs>
        <w:jc w:val="both"/>
        <w:rPr>
          <w:rFonts w:asciiTheme="minorHAnsi" w:hAnsiTheme="minorHAnsi" w:cstheme="minorHAnsi"/>
          <w:sz w:val="16"/>
          <w:szCs w:val="16"/>
        </w:rPr>
      </w:pPr>
    </w:p>
    <w:p w14:paraId="0410EE46" w14:textId="77777777" w:rsidR="00AA4130" w:rsidRDefault="00AA4130" w:rsidP="009B3521">
      <w:pPr>
        <w:tabs>
          <w:tab w:val="left" w:pos="6237"/>
        </w:tabs>
        <w:jc w:val="both"/>
        <w:rPr>
          <w:rFonts w:asciiTheme="minorHAnsi" w:hAnsiTheme="minorHAnsi" w:cstheme="minorHAnsi"/>
          <w:sz w:val="16"/>
          <w:szCs w:val="16"/>
        </w:rPr>
      </w:pPr>
    </w:p>
    <w:p w14:paraId="268086AC" w14:textId="77777777" w:rsidR="00AA4130" w:rsidRDefault="00AA4130" w:rsidP="009B3521">
      <w:pPr>
        <w:tabs>
          <w:tab w:val="left" w:pos="6237"/>
        </w:tabs>
        <w:jc w:val="both"/>
        <w:rPr>
          <w:rFonts w:asciiTheme="minorHAnsi" w:hAnsiTheme="minorHAnsi" w:cstheme="minorHAnsi"/>
          <w:sz w:val="16"/>
          <w:szCs w:val="16"/>
        </w:rPr>
      </w:pPr>
    </w:p>
    <w:p w14:paraId="476029E0" w14:textId="77777777" w:rsidR="00AA4130" w:rsidRDefault="00AA4130" w:rsidP="009B3521">
      <w:pPr>
        <w:tabs>
          <w:tab w:val="left" w:pos="6237"/>
        </w:tabs>
        <w:jc w:val="both"/>
        <w:rPr>
          <w:rFonts w:asciiTheme="minorHAnsi" w:hAnsiTheme="minorHAnsi" w:cstheme="minorHAnsi"/>
          <w:sz w:val="16"/>
          <w:szCs w:val="16"/>
        </w:rPr>
      </w:pPr>
    </w:p>
    <w:p w14:paraId="7C125CBF" w14:textId="77777777" w:rsidR="00AA4130" w:rsidRDefault="00AA4130" w:rsidP="009B3521">
      <w:pPr>
        <w:tabs>
          <w:tab w:val="left" w:pos="6237"/>
        </w:tabs>
        <w:jc w:val="both"/>
        <w:rPr>
          <w:rFonts w:asciiTheme="minorHAnsi" w:hAnsiTheme="minorHAnsi" w:cstheme="minorHAnsi"/>
          <w:sz w:val="16"/>
          <w:szCs w:val="16"/>
        </w:rPr>
      </w:pPr>
    </w:p>
    <w:p w14:paraId="441B470D" w14:textId="77777777" w:rsidR="00AA4130" w:rsidRDefault="00AA4130" w:rsidP="009B3521">
      <w:pPr>
        <w:tabs>
          <w:tab w:val="left" w:pos="6237"/>
        </w:tabs>
        <w:jc w:val="both"/>
        <w:rPr>
          <w:rFonts w:asciiTheme="minorHAnsi" w:hAnsiTheme="minorHAnsi" w:cstheme="minorHAnsi"/>
          <w:sz w:val="16"/>
          <w:szCs w:val="16"/>
        </w:rPr>
      </w:pPr>
    </w:p>
    <w:p w14:paraId="3946CDF9" w14:textId="77777777" w:rsidR="00AA4130" w:rsidRDefault="00AA4130" w:rsidP="009B3521">
      <w:pPr>
        <w:tabs>
          <w:tab w:val="left" w:pos="6237"/>
        </w:tabs>
        <w:jc w:val="both"/>
        <w:rPr>
          <w:rFonts w:asciiTheme="minorHAnsi" w:hAnsiTheme="minorHAnsi" w:cstheme="minorHAnsi"/>
          <w:sz w:val="16"/>
          <w:szCs w:val="16"/>
        </w:rPr>
      </w:pPr>
    </w:p>
    <w:p w14:paraId="209FBF39" w14:textId="77777777" w:rsidR="00AA4130" w:rsidRDefault="00AA4130" w:rsidP="009B3521">
      <w:pPr>
        <w:tabs>
          <w:tab w:val="left" w:pos="6237"/>
        </w:tabs>
        <w:jc w:val="both"/>
        <w:rPr>
          <w:rFonts w:asciiTheme="minorHAnsi" w:hAnsiTheme="minorHAnsi" w:cstheme="minorHAnsi"/>
          <w:sz w:val="16"/>
          <w:szCs w:val="16"/>
        </w:rPr>
      </w:pPr>
    </w:p>
    <w:p w14:paraId="283E5070" w14:textId="77777777" w:rsidR="00AA4130" w:rsidRDefault="00AA4130" w:rsidP="009B3521">
      <w:pPr>
        <w:tabs>
          <w:tab w:val="left" w:pos="6237"/>
        </w:tabs>
        <w:jc w:val="both"/>
        <w:rPr>
          <w:rFonts w:asciiTheme="minorHAnsi" w:hAnsiTheme="minorHAnsi" w:cstheme="minorHAnsi"/>
          <w:sz w:val="16"/>
          <w:szCs w:val="16"/>
        </w:rPr>
      </w:pPr>
    </w:p>
    <w:p w14:paraId="20A3A81F" w14:textId="77777777" w:rsidR="00AA4130" w:rsidRDefault="00AA4130" w:rsidP="009B3521">
      <w:pPr>
        <w:tabs>
          <w:tab w:val="left" w:pos="6237"/>
        </w:tabs>
        <w:jc w:val="both"/>
        <w:rPr>
          <w:rFonts w:asciiTheme="minorHAnsi" w:hAnsiTheme="minorHAnsi" w:cstheme="minorHAnsi"/>
          <w:sz w:val="16"/>
          <w:szCs w:val="16"/>
        </w:rPr>
      </w:pPr>
    </w:p>
    <w:p w14:paraId="4F2F82C8" w14:textId="77777777" w:rsidR="00AA4130" w:rsidRDefault="00AA4130" w:rsidP="009B3521">
      <w:pPr>
        <w:tabs>
          <w:tab w:val="left" w:pos="6237"/>
        </w:tabs>
        <w:jc w:val="both"/>
        <w:rPr>
          <w:rFonts w:asciiTheme="minorHAnsi" w:hAnsiTheme="minorHAnsi" w:cstheme="minorHAnsi"/>
          <w:sz w:val="16"/>
          <w:szCs w:val="16"/>
        </w:rPr>
      </w:pPr>
    </w:p>
    <w:p w14:paraId="106689BA" w14:textId="77777777" w:rsidR="00AA4130" w:rsidRDefault="00AA4130" w:rsidP="009B3521">
      <w:pPr>
        <w:tabs>
          <w:tab w:val="left" w:pos="6237"/>
        </w:tabs>
        <w:jc w:val="both"/>
        <w:rPr>
          <w:rFonts w:asciiTheme="minorHAnsi" w:hAnsiTheme="minorHAnsi" w:cstheme="minorHAnsi"/>
          <w:sz w:val="16"/>
          <w:szCs w:val="16"/>
        </w:rPr>
      </w:pPr>
    </w:p>
    <w:p w14:paraId="4C5272DB" w14:textId="77777777" w:rsidR="00AA4130" w:rsidRDefault="00AA4130" w:rsidP="009B3521">
      <w:pPr>
        <w:tabs>
          <w:tab w:val="left" w:pos="6237"/>
        </w:tabs>
        <w:jc w:val="both"/>
        <w:rPr>
          <w:rFonts w:asciiTheme="minorHAnsi" w:hAnsiTheme="minorHAnsi" w:cstheme="minorHAnsi"/>
          <w:sz w:val="16"/>
          <w:szCs w:val="16"/>
        </w:rPr>
      </w:pPr>
    </w:p>
    <w:p w14:paraId="19A78AFD" w14:textId="77777777" w:rsidR="00AA4130" w:rsidRDefault="00AA4130" w:rsidP="009B3521">
      <w:pPr>
        <w:tabs>
          <w:tab w:val="left" w:pos="6237"/>
        </w:tabs>
        <w:jc w:val="both"/>
        <w:rPr>
          <w:rFonts w:asciiTheme="minorHAnsi" w:hAnsiTheme="minorHAnsi" w:cstheme="minorHAnsi"/>
          <w:sz w:val="16"/>
          <w:szCs w:val="16"/>
        </w:rPr>
      </w:pPr>
    </w:p>
    <w:p w14:paraId="4F0B5EAA" w14:textId="77777777" w:rsidR="00AA4130" w:rsidRDefault="00AA4130" w:rsidP="009B3521">
      <w:pPr>
        <w:tabs>
          <w:tab w:val="left" w:pos="6237"/>
        </w:tabs>
        <w:jc w:val="both"/>
        <w:rPr>
          <w:rFonts w:asciiTheme="minorHAnsi" w:hAnsiTheme="minorHAnsi" w:cstheme="minorHAnsi"/>
          <w:sz w:val="16"/>
          <w:szCs w:val="16"/>
        </w:rPr>
      </w:pPr>
    </w:p>
    <w:p w14:paraId="4160D579" w14:textId="77777777" w:rsidR="00AA4130" w:rsidRDefault="00AA4130" w:rsidP="009B3521">
      <w:pPr>
        <w:tabs>
          <w:tab w:val="left" w:pos="6237"/>
        </w:tabs>
        <w:jc w:val="both"/>
        <w:rPr>
          <w:rFonts w:asciiTheme="minorHAnsi" w:hAnsiTheme="minorHAnsi" w:cstheme="minorHAnsi"/>
          <w:sz w:val="16"/>
          <w:szCs w:val="16"/>
        </w:rPr>
      </w:pPr>
    </w:p>
    <w:p w14:paraId="4E63CAD9" w14:textId="77777777" w:rsidR="00AA4130" w:rsidRDefault="00AA4130" w:rsidP="009B3521">
      <w:pPr>
        <w:tabs>
          <w:tab w:val="left" w:pos="6237"/>
        </w:tabs>
        <w:jc w:val="both"/>
        <w:rPr>
          <w:rFonts w:asciiTheme="minorHAnsi" w:hAnsiTheme="minorHAnsi" w:cstheme="minorHAnsi"/>
          <w:sz w:val="16"/>
          <w:szCs w:val="16"/>
        </w:rPr>
      </w:pPr>
    </w:p>
    <w:p w14:paraId="283913D1" w14:textId="77777777" w:rsidR="00AA4130" w:rsidRDefault="00AA4130" w:rsidP="009B3521">
      <w:pPr>
        <w:tabs>
          <w:tab w:val="left" w:pos="6237"/>
        </w:tabs>
        <w:jc w:val="both"/>
        <w:rPr>
          <w:rFonts w:asciiTheme="minorHAnsi" w:hAnsiTheme="minorHAnsi" w:cstheme="minorHAnsi"/>
          <w:sz w:val="16"/>
          <w:szCs w:val="16"/>
        </w:rPr>
      </w:pPr>
    </w:p>
    <w:p w14:paraId="6C4C67EF" w14:textId="77777777" w:rsidR="00AA4130" w:rsidRDefault="00AA4130" w:rsidP="009B3521">
      <w:pPr>
        <w:tabs>
          <w:tab w:val="left" w:pos="6237"/>
        </w:tabs>
        <w:jc w:val="both"/>
        <w:rPr>
          <w:rFonts w:asciiTheme="minorHAnsi" w:hAnsiTheme="minorHAnsi" w:cstheme="minorHAnsi"/>
          <w:sz w:val="16"/>
          <w:szCs w:val="16"/>
        </w:rPr>
      </w:pPr>
    </w:p>
    <w:p w14:paraId="02E914F4" w14:textId="77777777" w:rsidR="00AA4130" w:rsidRDefault="00AA4130" w:rsidP="009B3521">
      <w:pPr>
        <w:tabs>
          <w:tab w:val="left" w:pos="6237"/>
        </w:tabs>
        <w:jc w:val="both"/>
        <w:rPr>
          <w:rFonts w:asciiTheme="minorHAnsi" w:hAnsiTheme="minorHAnsi" w:cstheme="minorHAnsi"/>
          <w:sz w:val="16"/>
          <w:szCs w:val="16"/>
        </w:rPr>
      </w:pPr>
    </w:p>
    <w:p w14:paraId="1446DEEA" w14:textId="77777777" w:rsidR="00AA4130" w:rsidRDefault="00AA4130" w:rsidP="009B3521">
      <w:pPr>
        <w:tabs>
          <w:tab w:val="left" w:pos="6237"/>
        </w:tabs>
        <w:jc w:val="both"/>
        <w:rPr>
          <w:rFonts w:asciiTheme="minorHAnsi" w:hAnsiTheme="minorHAnsi" w:cstheme="minorHAnsi"/>
          <w:sz w:val="16"/>
          <w:szCs w:val="16"/>
        </w:rPr>
      </w:pPr>
    </w:p>
    <w:p w14:paraId="7141728B" w14:textId="77777777" w:rsidR="00AA4130" w:rsidRDefault="00AA4130" w:rsidP="009B3521">
      <w:pPr>
        <w:tabs>
          <w:tab w:val="left" w:pos="6237"/>
        </w:tabs>
        <w:jc w:val="both"/>
        <w:rPr>
          <w:rFonts w:asciiTheme="minorHAnsi" w:hAnsiTheme="minorHAnsi" w:cstheme="minorHAnsi"/>
          <w:sz w:val="16"/>
          <w:szCs w:val="16"/>
        </w:rPr>
      </w:pPr>
    </w:p>
    <w:p w14:paraId="485C206E" w14:textId="77777777" w:rsidR="00AA4130" w:rsidRDefault="00AA4130" w:rsidP="009B3521">
      <w:pPr>
        <w:tabs>
          <w:tab w:val="left" w:pos="6237"/>
        </w:tabs>
        <w:jc w:val="both"/>
        <w:rPr>
          <w:rFonts w:asciiTheme="minorHAnsi" w:hAnsiTheme="minorHAnsi" w:cstheme="minorHAnsi"/>
          <w:sz w:val="16"/>
          <w:szCs w:val="16"/>
        </w:rPr>
      </w:pPr>
    </w:p>
    <w:p w14:paraId="00F9A715" w14:textId="77777777" w:rsidR="00AA4130" w:rsidRDefault="00AA4130" w:rsidP="009B3521">
      <w:pPr>
        <w:tabs>
          <w:tab w:val="left" w:pos="6237"/>
        </w:tabs>
        <w:jc w:val="both"/>
        <w:rPr>
          <w:rFonts w:asciiTheme="minorHAnsi" w:hAnsiTheme="minorHAnsi" w:cstheme="minorHAnsi"/>
          <w:sz w:val="16"/>
          <w:szCs w:val="16"/>
        </w:rPr>
      </w:pPr>
    </w:p>
    <w:p w14:paraId="787184CE" w14:textId="77777777" w:rsidR="00AA4130" w:rsidRDefault="00AA4130" w:rsidP="009B3521">
      <w:pPr>
        <w:tabs>
          <w:tab w:val="left" w:pos="6237"/>
        </w:tabs>
        <w:jc w:val="both"/>
        <w:rPr>
          <w:rFonts w:asciiTheme="minorHAnsi" w:hAnsiTheme="minorHAnsi" w:cstheme="minorHAnsi"/>
          <w:sz w:val="16"/>
          <w:szCs w:val="16"/>
        </w:rPr>
      </w:pPr>
    </w:p>
    <w:p w14:paraId="574CAA41" w14:textId="77777777" w:rsidR="00AA4130" w:rsidRDefault="00AA4130" w:rsidP="009B3521">
      <w:pPr>
        <w:tabs>
          <w:tab w:val="left" w:pos="6237"/>
        </w:tabs>
        <w:jc w:val="both"/>
        <w:rPr>
          <w:rFonts w:asciiTheme="minorHAnsi" w:hAnsiTheme="minorHAnsi" w:cstheme="minorHAnsi"/>
          <w:sz w:val="16"/>
          <w:szCs w:val="16"/>
        </w:rPr>
      </w:pPr>
    </w:p>
    <w:p w14:paraId="07FED03A" w14:textId="77777777" w:rsidR="00D60333" w:rsidRDefault="00D60333" w:rsidP="00D60333">
      <w:pPr>
        <w:shd w:val="clear" w:color="auto" w:fill="00B0F0"/>
        <w:tabs>
          <w:tab w:val="left" w:pos="851"/>
        </w:tabs>
        <w:spacing w:before="120" w:after="120"/>
        <w:jc w:val="center"/>
        <w:rPr>
          <w:rFonts w:asciiTheme="minorHAnsi" w:hAnsiTheme="minorHAnsi" w:cstheme="minorHAnsi"/>
          <w:b/>
          <w:bCs/>
          <w:caps/>
          <w:sz w:val="28"/>
          <w:szCs w:val="28"/>
        </w:rPr>
      </w:pPr>
      <w:bookmarkStart w:id="7" w:name="_Hlk180160528"/>
    </w:p>
    <w:p w14:paraId="70FB183D" w14:textId="31C90F47" w:rsidR="00616AA1" w:rsidRDefault="00616AA1" w:rsidP="00D60333">
      <w:pPr>
        <w:shd w:val="clear" w:color="auto" w:fill="00B0F0"/>
        <w:tabs>
          <w:tab w:val="left" w:pos="851"/>
        </w:tabs>
        <w:jc w:val="center"/>
        <w:rPr>
          <w:rFonts w:asciiTheme="minorHAnsi" w:hAnsiTheme="minorHAnsi" w:cstheme="minorHAnsi"/>
          <w:b/>
          <w:bCs/>
          <w:caps/>
          <w:sz w:val="28"/>
          <w:szCs w:val="28"/>
        </w:rPr>
      </w:pPr>
      <w:r w:rsidRPr="00770268">
        <w:rPr>
          <w:rFonts w:asciiTheme="minorHAnsi" w:hAnsiTheme="minorHAnsi" w:cstheme="minorHAnsi"/>
          <w:b/>
          <w:bCs/>
          <w:caps/>
          <w:sz w:val="28"/>
          <w:szCs w:val="28"/>
        </w:rPr>
        <w:t xml:space="preserve">Annexe </w:t>
      </w:r>
      <w:r w:rsidR="00404FD5" w:rsidRPr="00770268">
        <w:rPr>
          <w:rFonts w:asciiTheme="minorHAnsi" w:hAnsiTheme="minorHAnsi" w:cstheme="minorHAnsi"/>
          <w:b/>
          <w:bCs/>
          <w:caps/>
          <w:sz w:val="28"/>
          <w:szCs w:val="28"/>
        </w:rPr>
        <w:t>financière</w:t>
      </w:r>
      <w:r w:rsidR="00AA36AF" w:rsidRPr="00770268">
        <w:rPr>
          <w:rFonts w:asciiTheme="minorHAnsi" w:hAnsiTheme="minorHAnsi" w:cstheme="minorHAnsi"/>
          <w:b/>
          <w:bCs/>
          <w:caps/>
          <w:sz w:val="28"/>
          <w:szCs w:val="28"/>
        </w:rPr>
        <w:t xml:space="preserve"> – LOT</w:t>
      </w:r>
      <w:r w:rsidR="00AA36AF">
        <w:rPr>
          <w:rFonts w:asciiTheme="minorHAnsi" w:hAnsiTheme="minorHAnsi" w:cstheme="minorHAnsi"/>
          <w:b/>
          <w:bCs/>
          <w:caps/>
          <w:sz w:val="28"/>
          <w:szCs w:val="28"/>
        </w:rPr>
        <w:t xml:space="preserve"> 3</w:t>
      </w:r>
    </w:p>
    <w:p w14:paraId="1BE438CC" w14:textId="77777777" w:rsidR="0078376B" w:rsidRDefault="0078376B" w:rsidP="00D60333">
      <w:pPr>
        <w:shd w:val="clear" w:color="auto" w:fill="00B0F0"/>
        <w:tabs>
          <w:tab w:val="left" w:pos="851"/>
        </w:tabs>
        <w:jc w:val="center"/>
        <w:rPr>
          <w:rFonts w:asciiTheme="minorHAnsi" w:hAnsiTheme="minorHAnsi" w:cstheme="minorHAnsi"/>
          <w:b/>
          <w:bCs/>
          <w:caps/>
          <w:sz w:val="28"/>
          <w:szCs w:val="28"/>
        </w:rPr>
      </w:pPr>
    </w:p>
    <w:p w14:paraId="332AF25D" w14:textId="77777777" w:rsidR="003F3F68" w:rsidRPr="00616AA1" w:rsidRDefault="003F3F68" w:rsidP="00616AA1">
      <w:pPr>
        <w:tabs>
          <w:tab w:val="left" w:pos="-142"/>
          <w:tab w:val="left" w:pos="4111"/>
        </w:tabs>
        <w:jc w:val="center"/>
        <w:rPr>
          <w:rFonts w:asciiTheme="minorHAnsi" w:hAnsiTheme="minorHAnsi" w:cstheme="minorHAnsi"/>
          <w:b/>
          <w:bCs/>
          <w:sz w:val="22"/>
          <w:szCs w:val="22"/>
        </w:rPr>
      </w:pPr>
    </w:p>
    <w:p w14:paraId="1CFCD2A1" w14:textId="77777777" w:rsidR="00616AA1" w:rsidRDefault="00616AA1" w:rsidP="00616AA1">
      <w:pPr>
        <w:tabs>
          <w:tab w:val="left" w:pos="-142"/>
          <w:tab w:val="left" w:pos="4111"/>
        </w:tabs>
        <w:jc w:val="center"/>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4755"/>
        <w:gridCol w:w="1444"/>
        <w:gridCol w:w="1475"/>
        <w:gridCol w:w="1448"/>
      </w:tblGrid>
      <w:tr w:rsidR="00AA36AF" w:rsidRPr="00AE1F5F" w14:paraId="2303B860" w14:textId="77777777" w:rsidTr="007F57BA">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095BD4EA" w14:textId="442EF293" w:rsidR="00AA36AF" w:rsidRPr="00AE1F5F" w:rsidRDefault="00AA36AF" w:rsidP="007F57B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1 : </w:t>
            </w:r>
            <w:r w:rsidR="005A144B" w:rsidRPr="005A144B">
              <w:rPr>
                <w:b/>
                <w:bCs/>
              </w:rPr>
              <w:t>Assistance juridique au stade des montages de réalisation</w:t>
            </w:r>
          </w:p>
        </w:tc>
      </w:tr>
      <w:tr w:rsidR="00AA36AF" w:rsidRPr="00AE1F5F" w14:paraId="3264A58C" w14:textId="77777777" w:rsidTr="007F57BA">
        <w:tc>
          <w:tcPr>
            <w:tcW w:w="886" w:type="dxa"/>
            <w:tcBorders>
              <w:top w:val="single" w:sz="4" w:space="0" w:color="auto"/>
              <w:left w:val="single" w:sz="12" w:space="0" w:color="auto"/>
              <w:bottom w:val="single" w:sz="4" w:space="0" w:color="auto"/>
              <w:right w:val="single" w:sz="4" w:space="0" w:color="auto"/>
            </w:tcBorders>
            <w:shd w:val="clear" w:color="auto" w:fill="BFBFBF"/>
            <w:hideMark/>
          </w:tcPr>
          <w:p w14:paraId="60C50A86"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5" w:type="dxa"/>
            <w:tcBorders>
              <w:top w:val="single" w:sz="4" w:space="0" w:color="auto"/>
              <w:left w:val="single" w:sz="4" w:space="0" w:color="auto"/>
              <w:bottom w:val="single" w:sz="4" w:space="0" w:color="auto"/>
              <w:right w:val="single" w:sz="4" w:space="0" w:color="auto"/>
            </w:tcBorders>
            <w:shd w:val="clear" w:color="auto" w:fill="BFBFBF"/>
            <w:hideMark/>
          </w:tcPr>
          <w:p w14:paraId="023193BF"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42FDAA6D"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187FFF9A"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017D85ED" w14:textId="0299E263"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 xml:space="preserve">(taux </w:t>
            </w:r>
            <w:r w:rsidR="00B21DC9">
              <w:rPr>
                <w:rFonts w:asciiTheme="minorHAnsi" w:hAnsiTheme="minorHAnsi" w:cstheme="minorHAnsi"/>
                <w:b/>
                <w:bCs/>
                <w:sz w:val="22"/>
                <w:szCs w:val="22"/>
              </w:rPr>
              <w:t>0% à Mayo</w:t>
            </w:r>
            <w:r w:rsidR="00527A53">
              <w:rPr>
                <w:rFonts w:asciiTheme="minorHAnsi" w:hAnsiTheme="minorHAnsi" w:cstheme="minorHAnsi"/>
                <w:b/>
                <w:bCs/>
                <w:sz w:val="22"/>
                <w:szCs w:val="22"/>
              </w:rPr>
              <w:t>tte</w:t>
            </w:r>
            <w:r w:rsidRPr="00AE1F5F">
              <w:rPr>
                <w:rFonts w:asciiTheme="minorHAnsi" w:hAnsiTheme="minorHAnsi" w:cstheme="minorHAnsi"/>
                <w:b/>
                <w:bCs/>
                <w:sz w:val="22"/>
                <w:szCs w:val="22"/>
              </w:rPr>
              <w:t>)</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47877372"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AA36AF" w:rsidRPr="00AE1F5F" w14:paraId="6201EA24" w14:textId="77777777" w:rsidTr="005A144B">
        <w:tc>
          <w:tcPr>
            <w:tcW w:w="886" w:type="dxa"/>
            <w:tcBorders>
              <w:top w:val="single" w:sz="4" w:space="0" w:color="auto"/>
              <w:left w:val="single" w:sz="12" w:space="0" w:color="auto"/>
              <w:bottom w:val="single" w:sz="4" w:space="0" w:color="auto"/>
              <w:right w:val="single" w:sz="4" w:space="0" w:color="auto"/>
            </w:tcBorders>
          </w:tcPr>
          <w:p w14:paraId="73563180" w14:textId="3C6DF192" w:rsidR="00AA36AF" w:rsidRPr="00AE1F5F" w:rsidRDefault="00AA36AF" w:rsidP="007F57B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sidR="005A144B">
              <w:rPr>
                <w:rFonts w:asciiTheme="minorHAnsi" w:hAnsiTheme="minorHAnsi" w:cstheme="minorHAnsi"/>
                <w:b/>
                <w:bCs/>
                <w:sz w:val="22"/>
                <w:szCs w:val="22"/>
              </w:rPr>
              <w:t>.1</w:t>
            </w:r>
          </w:p>
        </w:tc>
        <w:tc>
          <w:tcPr>
            <w:tcW w:w="4755" w:type="dxa"/>
            <w:tcBorders>
              <w:top w:val="single" w:sz="4" w:space="0" w:color="auto"/>
              <w:left w:val="single" w:sz="4" w:space="0" w:color="auto"/>
              <w:bottom w:val="single" w:sz="4" w:space="0" w:color="auto"/>
              <w:right w:val="single" w:sz="4" w:space="0" w:color="auto"/>
            </w:tcBorders>
          </w:tcPr>
          <w:p w14:paraId="7D0194A6" w14:textId="5A3DE52C" w:rsidR="00AA36AF" w:rsidRPr="008A3D18" w:rsidRDefault="005A144B" w:rsidP="007F57BA">
            <w:pPr>
              <w:tabs>
                <w:tab w:val="left" w:pos="-142"/>
                <w:tab w:val="left" w:pos="4111"/>
              </w:tabs>
            </w:pPr>
            <w:r w:rsidRPr="008A3D18">
              <w:rPr>
                <w:rFonts w:asciiTheme="minorHAnsi" w:hAnsiTheme="minorHAnsi" w:cstheme="minorHAnsi"/>
                <w:sz w:val="22"/>
                <w:szCs w:val="22"/>
              </w:rPr>
              <w:t>Assistance juridique dans le domaine des procédures administratives</w:t>
            </w:r>
          </w:p>
        </w:tc>
        <w:tc>
          <w:tcPr>
            <w:tcW w:w="1444" w:type="dxa"/>
            <w:tcBorders>
              <w:top w:val="single" w:sz="4" w:space="0" w:color="auto"/>
              <w:left w:val="single" w:sz="4" w:space="0" w:color="auto"/>
              <w:bottom w:val="single" w:sz="4" w:space="0" w:color="auto"/>
              <w:right w:val="single" w:sz="4" w:space="0" w:color="auto"/>
            </w:tcBorders>
          </w:tcPr>
          <w:p w14:paraId="40B09A3E" w14:textId="77777777" w:rsidR="00AA36AF" w:rsidRPr="00AE1F5F" w:rsidRDefault="00AA36AF" w:rsidP="007F57BA">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521A12C4" w14:textId="77777777" w:rsidR="00AA36AF" w:rsidRPr="00AE1F5F" w:rsidRDefault="00AA36AF" w:rsidP="007F57B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4D4EC5AA" w14:textId="77777777" w:rsidR="00AA36AF" w:rsidRPr="00AE1F5F" w:rsidRDefault="00AA36AF" w:rsidP="007F57BA">
            <w:pPr>
              <w:tabs>
                <w:tab w:val="left" w:pos="-142"/>
                <w:tab w:val="left" w:pos="4111"/>
              </w:tabs>
              <w:rPr>
                <w:rFonts w:asciiTheme="minorHAnsi" w:hAnsiTheme="minorHAnsi" w:cstheme="minorHAnsi"/>
                <w:b/>
                <w:bCs/>
                <w:sz w:val="22"/>
                <w:szCs w:val="22"/>
              </w:rPr>
            </w:pPr>
          </w:p>
        </w:tc>
      </w:tr>
      <w:tr w:rsidR="005A144B" w:rsidRPr="00AE1F5F" w14:paraId="7E316435" w14:textId="77777777" w:rsidTr="007F57BA">
        <w:tc>
          <w:tcPr>
            <w:tcW w:w="886" w:type="dxa"/>
            <w:tcBorders>
              <w:top w:val="single" w:sz="4" w:space="0" w:color="auto"/>
              <w:left w:val="single" w:sz="12" w:space="0" w:color="auto"/>
              <w:bottom w:val="single" w:sz="12" w:space="0" w:color="auto"/>
              <w:right w:val="single" w:sz="4" w:space="0" w:color="auto"/>
            </w:tcBorders>
          </w:tcPr>
          <w:p w14:paraId="1E000EDE" w14:textId="6F10B6E6" w:rsidR="005A144B" w:rsidRPr="00AE1F5F" w:rsidRDefault="005A144B" w:rsidP="007F57B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1.2</w:t>
            </w:r>
          </w:p>
        </w:tc>
        <w:tc>
          <w:tcPr>
            <w:tcW w:w="4755" w:type="dxa"/>
            <w:tcBorders>
              <w:top w:val="single" w:sz="4" w:space="0" w:color="auto"/>
              <w:left w:val="single" w:sz="4" w:space="0" w:color="auto"/>
              <w:bottom w:val="single" w:sz="12" w:space="0" w:color="auto"/>
              <w:right w:val="single" w:sz="4" w:space="0" w:color="auto"/>
            </w:tcBorders>
          </w:tcPr>
          <w:p w14:paraId="03471339" w14:textId="1982EAC9" w:rsidR="005A144B" w:rsidRPr="008A3D18" w:rsidRDefault="005A144B" w:rsidP="007F57BA">
            <w:pPr>
              <w:tabs>
                <w:tab w:val="left" w:pos="-142"/>
                <w:tab w:val="left" w:pos="4111"/>
              </w:tabs>
            </w:pPr>
            <w:r w:rsidRPr="008A3D18">
              <w:rPr>
                <w:rFonts w:asciiTheme="minorHAnsi" w:hAnsiTheme="minorHAnsi" w:cstheme="minorHAnsi"/>
                <w:sz w:val="22"/>
                <w:szCs w:val="22"/>
              </w:rPr>
              <w:t>Analyse juridique du montage retenu</w:t>
            </w:r>
          </w:p>
        </w:tc>
        <w:tc>
          <w:tcPr>
            <w:tcW w:w="1444" w:type="dxa"/>
            <w:tcBorders>
              <w:top w:val="single" w:sz="4" w:space="0" w:color="auto"/>
              <w:left w:val="single" w:sz="4" w:space="0" w:color="auto"/>
              <w:bottom w:val="single" w:sz="12" w:space="0" w:color="auto"/>
              <w:right w:val="single" w:sz="4" w:space="0" w:color="auto"/>
            </w:tcBorders>
          </w:tcPr>
          <w:p w14:paraId="58B92A80"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52A06491"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6E3EE704" w14:textId="77777777" w:rsidR="005A144B" w:rsidRPr="00AE1F5F" w:rsidRDefault="005A144B" w:rsidP="007F57BA">
            <w:pPr>
              <w:tabs>
                <w:tab w:val="left" w:pos="-142"/>
                <w:tab w:val="left" w:pos="4111"/>
              </w:tabs>
              <w:rPr>
                <w:rFonts w:asciiTheme="minorHAnsi" w:hAnsiTheme="minorHAnsi" w:cstheme="minorHAnsi"/>
                <w:b/>
                <w:bCs/>
                <w:sz w:val="22"/>
                <w:szCs w:val="22"/>
              </w:rPr>
            </w:pPr>
          </w:p>
        </w:tc>
      </w:tr>
    </w:tbl>
    <w:p w14:paraId="7E8049AE" w14:textId="77777777" w:rsidR="00AA36AF" w:rsidRPr="00AE1F5F" w:rsidRDefault="00AA36AF" w:rsidP="00AA36A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3"/>
        <w:gridCol w:w="4769"/>
        <w:gridCol w:w="1440"/>
        <w:gridCol w:w="1472"/>
        <w:gridCol w:w="1444"/>
      </w:tblGrid>
      <w:tr w:rsidR="00AA36AF" w:rsidRPr="00AE1F5F" w14:paraId="44F869AB" w14:textId="77777777" w:rsidTr="007F57BA">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7F83E833" w14:textId="77777777" w:rsidR="00AA36AF" w:rsidRPr="008A3D18" w:rsidRDefault="00AA36AF" w:rsidP="007F57BA">
            <w:pPr>
              <w:tabs>
                <w:tab w:val="left" w:pos="-142"/>
                <w:tab w:val="left" w:pos="4111"/>
              </w:tabs>
              <w:rPr>
                <w:rFonts w:asciiTheme="minorHAnsi" w:hAnsiTheme="minorHAnsi" w:cstheme="minorHAnsi"/>
                <w:b/>
                <w:bCs/>
                <w:sz w:val="22"/>
                <w:szCs w:val="22"/>
              </w:rPr>
            </w:pPr>
            <w:r w:rsidRPr="008A3D18">
              <w:rPr>
                <w:rFonts w:asciiTheme="minorHAnsi" w:hAnsiTheme="minorHAnsi" w:cstheme="minorHAnsi"/>
                <w:b/>
                <w:bCs/>
                <w:sz w:val="22"/>
                <w:szCs w:val="22"/>
              </w:rPr>
              <w:t xml:space="preserve">Prestation 2 : </w:t>
            </w:r>
            <w:r w:rsidR="005A144B" w:rsidRPr="008A3D18">
              <w:rPr>
                <w:rFonts w:asciiTheme="minorHAnsi" w:hAnsiTheme="minorHAnsi" w:cstheme="minorHAnsi"/>
                <w:b/>
                <w:bCs/>
                <w:sz w:val="22"/>
                <w:szCs w:val="22"/>
              </w:rPr>
              <w:t>Assistance juridique dans le domaine du droit de l’environnement</w:t>
            </w:r>
          </w:p>
          <w:p w14:paraId="1A9799EA" w14:textId="5368C072" w:rsidR="005A144B" w:rsidRPr="00AE1F5F" w:rsidRDefault="005A144B" w:rsidP="007F57BA">
            <w:pPr>
              <w:tabs>
                <w:tab w:val="left" w:pos="-142"/>
                <w:tab w:val="left" w:pos="4111"/>
              </w:tabs>
              <w:rPr>
                <w:rFonts w:asciiTheme="minorHAnsi" w:hAnsiTheme="minorHAnsi" w:cstheme="minorHAnsi"/>
                <w:b/>
                <w:bCs/>
                <w:sz w:val="22"/>
                <w:szCs w:val="22"/>
              </w:rPr>
            </w:pPr>
            <w:r w:rsidRPr="008A3D18">
              <w:rPr>
                <w:rFonts w:asciiTheme="minorHAnsi" w:hAnsiTheme="minorHAnsi" w:cstheme="minorHAnsi"/>
                <w:sz w:val="22"/>
                <w:szCs w:val="22"/>
              </w:rPr>
              <w:t>Prestation 2.4 : Assistance juridique dans le cadre de la procédure d’autorisation environnementale</w:t>
            </w:r>
          </w:p>
        </w:tc>
      </w:tr>
      <w:tr w:rsidR="00AA36AF" w:rsidRPr="00AE1F5F" w14:paraId="1526BE6F" w14:textId="77777777" w:rsidTr="007F57BA">
        <w:tc>
          <w:tcPr>
            <w:tcW w:w="883" w:type="dxa"/>
            <w:tcBorders>
              <w:top w:val="single" w:sz="4" w:space="0" w:color="auto"/>
              <w:left w:val="single" w:sz="12" w:space="0" w:color="auto"/>
              <w:bottom w:val="single" w:sz="4" w:space="0" w:color="auto"/>
              <w:right w:val="single" w:sz="4" w:space="0" w:color="auto"/>
            </w:tcBorders>
            <w:shd w:val="clear" w:color="auto" w:fill="BFBFBF"/>
            <w:hideMark/>
          </w:tcPr>
          <w:p w14:paraId="08FA9FCA"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69" w:type="dxa"/>
            <w:tcBorders>
              <w:top w:val="single" w:sz="4" w:space="0" w:color="auto"/>
              <w:left w:val="single" w:sz="4" w:space="0" w:color="auto"/>
              <w:bottom w:val="single" w:sz="4" w:space="0" w:color="auto"/>
              <w:right w:val="single" w:sz="4" w:space="0" w:color="auto"/>
            </w:tcBorders>
            <w:shd w:val="clear" w:color="auto" w:fill="BFBFBF"/>
            <w:hideMark/>
          </w:tcPr>
          <w:p w14:paraId="11D0B39F"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0" w:type="dxa"/>
            <w:tcBorders>
              <w:top w:val="single" w:sz="4" w:space="0" w:color="auto"/>
              <w:left w:val="single" w:sz="4" w:space="0" w:color="auto"/>
              <w:bottom w:val="single" w:sz="4" w:space="0" w:color="auto"/>
              <w:right w:val="single" w:sz="4" w:space="0" w:color="auto"/>
            </w:tcBorders>
            <w:shd w:val="clear" w:color="auto" w:fill="BFBFBF"/>
            <w:hideMark/>
          </w:tcPr>
          <w:p w14:paraId="0E8786D3"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2" w:type="dxa"/>
            <w:tcBorders>
              <w:top w:val="single" w:sz="4" w:space="0" w:color="auto"/>
              <w:left w:val="single" w:sz="4" w:space="0" w:color="auto"/>
              <w:bottom w:val="single" w:sz="4" w:space="0" w:color="auto"/>
              <w:right w:val="single" w:sz="4" w:space="0" w:color="auto"/>
            </w:tcBorders>
            <w:shd w:val="clear" w:color="auto" w:fill="BFBFBF"/>
            <w:hideMark/>
          </w:tcPr>
          <w:p w14:paraId="004BF8A4"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7D8E5097" w14:textId="5480F39D"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w:t>
            </w:r>
            <w:r w:rsidR="00527A53">
              <w:rPr>
                <w:rFonts w:asciiTheme="minorHAnsi" w:hAnsiTheme="minorHAnsi" w:cstheme="minorHAnsi"/>
                <w:b/>
                <w:bCs/>
                <w:sz w:val="22"/>
                <w:szCs w:val="22"/>
              </w:rPr>
              <w:t xml:space="preserve"> </w:t>
            </w:r>
            <w:r w:rsidR="00B21DC9">
              <w:rPr>
                <w:rFonts w:asciiTheme="minorHAnsi" w:hAnsiTheme="minorHAnsi" w:cstheme="minorHAnsi"/>
                <w:b/>
                <w:bCs/>
                <w:sz w:val="22"/>
                <w:szCs w:val="22"/>
              </w:rPr>
              <w:t>0% à Mayotte</w:t>
            </w:r>
            <w:r w:rsidRPr="00AE1F5F">
              <w:rPr>
                <w:rFonts w:asciiTheme="minorHAnsi" w:hAnsiTheme="minorHAnsi" w:cstheme="minorHAnsi"/>
                <w:b/>
                <w:bCs/>
                <w:sz w:val="22"/>
                <w:szCs w:val="22"/>
              </w:rPr>
              <w:t>)</w:t>
            </w:r>
          </w:p>
        </w:tc>
        <w:tc>
          <w:tcPr>
            <w:tcW w:w="1444" w:type="dxa"/>
            <w:tcBorders>
              <w:top w:val="single" w:sz="4" w:space="0" w:color="auto"/>
              <w:left w:val="single" w:sz="4" w:space="0" w:color="auto"/>
              <w:bottom w:val="single" w:sz="4" w:space="0" w:color="auto"/>
              <w:right w:val="single" w:sz="12" w:space="0" w:color="auto"/>
            </w:tcBorders>
            <w:shd w:val="clear" w:color="auto" w:fill="BFBFBF"/>
            <w:hideMark/>
          </w:tcPr>
          <w:p w14:paraId="57B6A6B8"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AA36AF" w:rsidRPr="00AE1F5F" w14:paraId="42E5B660" w14:textId="77777777" w:rsidTr="005A144B">
        <w:tc>
          <w:tcPr>
            <w:tcW w:w="883" w:type="dxa"/>
            <w:tcBorders>
              <w:top w:val="single" w:sz="4" w:space="0" w:color="auto"/>
              <w:left w:val="single" w:sz="12" w:space="0" w:color="auto"/>
              <w:bottom w:val="single" w:sz="4" w:space="0" w:color="auto"/>
              <w:right w:val="single" w:sz="4" w:space="0" w:color="auto"/>
            </w:tcBorders>
          </w:tcPr>
          <w:p w14:paraId="0A6456C9" w14:textId="77777777" w:rsidR="00AA36AF" w:rsidRPr="00AE1F5F" w:rsidRDefault="00AA36AF" w:rsidP="007F57BA">
            <w:pPr>
              <w:tabs>
                <w:tab w:val="left" w:pos="-142"/>
                <w:tab w:val="left" w:pos="4111"/>
              </w:tabs>
              <w:rPr>
                <w:rFonts w:asciiTheme="minorHAnsi" w:hAnsiTheme="minorHAnsi" w:cstheme="minorHAnsi"/>
                <w:b/>
                <w:bCs/>
                <w:sz w:val="22"/>
                <w:szCs w:val="22"/>
              </w:rPr>
            </w:pPr>
          </w:p>
          <w:p w14:paraId="466201CF" w14:textId="314A31B3" w:rsidR="00AA36AF" w:rsidRPr="00AE1F5F" w:rsidRDefault="00AA36AF" w:rsidP="007F57B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2</w:t>
            </w:r>
            <w:r w:rsidR="005A144B">
              <w:rPr>
                <w:rFonts w:asciiTheme="minorHAnsi" w:hAnsiTheme="minorHAnsi" w:cstheme="minorHAnsi"/>
                <w:b/>
                <w:bCs/>
                <w:sz w:val="22"/>
                <w:szCs w:val="22"/>
              </w:rPr>
              <w:t>.1</w:t>
            </w:r>
          </w:p>
        </w:tc>
        <w:tc>
          <w:tcPr>
            <w:tcW w:w="4769" w:type="dxa"/>
            <w:tcBorders>
              <w:top w:val="single" w:sz="4" w:space="0" w:color="auto"/>
              <w:left w:val="single" w:sz="4" w:space="0" w:color="auto"/>
              <w:bottom w:val="single" w:sz="4" w:space="0" w:color="auto"/>
              <w:right w:val="single" w:sz="4" w:space="0" w:color="auto"/>
            </w:tcBorders>
          </w:tcPr>
          <w:p w14:paraId="38EC4328" w14:textId="77777777" w:rsidR="00AA36AF" w:rsidRPr="008A3D18" w:rsidRDefault="00AA36AF" w:rsidP="007F57BA">
            <w:pPr>
              <w:tabs>
                <w:tab w:val="left" w:pos="-142"/>
                <w:tab w:val="left" w:pos="4111"/>
              </w:tabs>
              <w:rPr>
                <w:rFonts w:asciiTheme="minorHAnsi" w:hAnsiTheme="minorHAnsi" w:cstheme="minorHAnsi"/>
                <w:sz w:val="22"/>
                <w:szCs w:val="22"/>
              </w:rPr>
            </w:pPr>
          </w:p>
          <w:p w14:paraId="5AD93104" w14:textId="6F5A8BB4" w:rsidR="00AA36AF" w:rsidRPr="008A3D18" w:rsidRDefault="005A144B" w:rsidP="007F57BA">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Assistance contentieuse pour toute question relative à la participation du public</w:t>
            </w:r>
          </w:p>
        </w:tc>
        <w:tc>
          <w:tcPr>
            <w:tcW w:w="1440" w:type="dxa"/>
            <w:tcBorders>
              <w:top w:val="single" w:sz="4" w:space="0" w:color="auto"/>
              <w:left w:val="single" w:sz="4" w:space="0" w:color="auto"/>
              <w:bottom w:val="single" w:sz="4" w:space="0" w:color="auto"/>
              <w:right w:val="single" w:sz="4" w:space="0" w:color="auto"/>
            </w:tcBorders>
          </w:tcPr>
          <w:p w14:paraId="593A5E56" w14:textId="77777777" w:rsidR="00AA36AF" w:rsidRPr="00AE1F5F" w:rsidRDefault="00AA36AF" w:rsidP="007F57BA">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4" w:space="0" w:color="auto"/>
              <w:right w:val="single" w:sz="4" w:space="0" w:color="auto"/>
            </w:tcBorders>
          </w:tcPr>
          <w:p w14:paraId="2F41FB0F" w14:textId="77777777" w:rsidR="00AA36AF" w:rsidRPr="00AE1F5F" w:rsidRDefault="00AA36AF" w:rsidP="007F57BA">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4" w:space="0" w:color="auto"/>
              <w:right w:val="single" w:sz="12" w:space="0" w:color="auto"/>
            </w:tcBorders>
          </w:tcPr>
          <w:p w14:paraId="114944EB" w14:textId="77777777" w:rsidR="00AA36AF" w:rsidRPr="00AE1F5F" w:rsidRDefault="00AA36AF" w:rsidP="007F57BA">
            <w:pPr>
              <w:tabs>
                <w:tab w:val="left" w:pos="-142"/>
                <w:tab w:val="left" w:pos="4111"/>
              </w:tabs>
              <w:rPr>
                <w:rFonts w:asciiTheme="minorHAnsi" w:hAnsiTheme="minorHAnsi" w:cstheme="minorHAnsi"/>
                <w:b/>
                <w:bCs/>
                <w:sz w:val="22"/>
                <w:szCs w:val="22"/>
              </w:rPr>
            </w:pPr>
          </w:p>
        </w:tc>
      </w:tr>
      <w:tr w:rsidR="005A144B" w:rsidRPr="00AE1F5F" w14:paraId="309AB9C6" w14:textId="77777777" w:rsidTr="005A144B">
        <w:tc>
          <w:tcPr>
            <w:tcW w:w="883" w:type="dxa"/>
            <w:tcBorders>
              <w:top w:val="single" w:sz="4" w:space="0" w:color="auto"/>
              <w:left w:val="single" w:sz="12" w:space="0" w:color="auto"/>
              <w:bottom w:val="single" w:sz="4" w:space="0" w:color="auto"/>
              <w:right w:val="single" w:sz="4" w:space="0" w:color="auto"/>
            </w:tcBorders>
          </w:tcPr>
          <w:p w14:paraId="15493E8F" w14:textId="468B9DA5" w:rsidR="005A144B" w:rsidRPr="00AE1F5F" w:rsidRDefault="005A144B" w:rsidP="007F57B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2.2</w:t>
            </w:r>
          </w:p>
        </w:tc>
        <w:tc>
          <w:tcPr>
            <w:tcW w:w="4769" w:type="dxa"/>
            <w:tcBorders>
              <w:top w:val="single" w:sz="4" w:space="0" w:color="auto"/>
              <w:left w:val="single" w:sz="4" w:space="0" w:color="auto"/>
              <w:bottom w:val="single" w:sz="4" w:space="0" w:color="auto"/>
              <w:right w:val="single" w:sz="4" w:space="0" w:color="auto"/>
            </w:tcBorders>
          </w:tcPr>
          <w:p w14:paraId="35F1B2D1" w14:textId="2D540791" w:rsidR="005A144B" w:rsidRPr="008A3D18" w:rsidRDefault="005A144B" w:rsidP="007F57BA">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Assistance juridique dans le cadre de la procédure de déclaration de projet</w:t>
            </w:r>
          </w:p>
        </w:tc>
        <w:tc>
          <w:tcPr>
            <w:tcW w:w="1440" w:type="dxa"/>
            <w:tcBorders>
              <w:top w:val="single" w:sz="4" w:space="0" w:color="auto"/>
              <w:left w:val="single" w:sz="4" w:space="0" w:color="auto"/>
              <w:bottom w:val="single" w:sz="4" w:space="0" w:color="auto"/>
              <w:right w:val="single" w:sz="4" w:space="0" w:color="auto"/>
            </w:tcBorders>
          </w:tcPr>
          <w:p w14:paraId="1465BE9D"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4" w:space="0" w:color="auto"/>
              <w:right w:val="single" w:sz="4" w:space="0" w:color="auto"/>
            </w:tcBorders>
          </w:tcPr>
          <w:p w14:paraId="1E4E59D7"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4" w:space="0" w:color="auto"/>
              <w:right w:val="single" w:sz="12" w:space="0" w:color="auto"/>
            </w:tcBorders>
          </w:tcPr>
          <w:p w14:paraId="3ED9478D" w14:textId="77777777" w:rsidR="005A144B" w:rsidRPr="00AE1F5F" w:rsidRDefault="005A144B" w:rsidP="007F57BA">
            <w:pPr>
              <w:tabs>
                <w:tab w:val="left" w:pos="-142"/>
                <w:tab w:val="left" w:pos="4111"/>
              </w:tabs>
              <w:rPr>
                <w:rFonts w:asciiTheme="minorHAnsi" w:hAnsiTheme="minorHAnsi" w:cstheme="minorHAnsi"/>
                <w:b/>
                <w:bCs/>
                <w:sz w:val="22"/>
                <w:szCs w:val="22"/>
              </w:rPr>
            </w:pPr>
          </w:p>
        </w:tc>
      </w:tr>
      <w:tr w:rsidR="005A144B" w:rsidRPr="00AE1F5F" w14:paraId="40A28130" w14:textId="77777777" w:rsidTr="005A144B">
        <w:tc>
          <w:tcPr>
            <w:tcW w:w="883" w:type="dxa"/>
            <w:tcBorders>
              <w:top w:val="single" w:sz="4" w:space="0" w:color="auto"/>
              <w:left w:val="single" w:sz="12" w:space="0" w:color="auto"/>
              <w:bottom w:val="single" w:sz="4" w:space="0" w:color="auto"/>
              <w:right w:val="single" w:sz="4" w:space="0" w:color="auto"/>
            </w:tcBorders>
          </w:tcPr>
          <w:p w14:paraId="3E7F6C07" w14:textId="263EDD73" w:rsidR="005A144B" w:rsidRDefault="005A144B" w:rsidP="007F57B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2.3</w:t>
            </w:r>
          </w:p>
        </w:tc>
        <w:tc>
          <w:tcPr>
            <w:tcW w:w="4769" w:type="dxa"/>
            <w:tcBorders>
              <w:top w:val="single" w:sz="4" w:space="0" w:color="auto"/>
              <w:left w:val="single" w:sz="4" w:space="0" w:color="auto"/>
              <w:bottom w:val="single" w:sz="4" w:space="0" w:color="auto"/>
              <w:right w:val="single" w:sz="4" w:space="0" w:color="auto"/>
            </w:tcBorders>
          </w:tcPr>
          <w:p w14:paraId="39601C63" w14:textId="32363983" w:rsidR="005A144B" w:rsidRPr="008A3D18" w:rsidRDefault="005A144B" w:rsidP="007F57BA">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Assistance juridique dans le cadre de la procédure de qualification de raison d’intérêt public majeur</w:t>
            </w:r>
          </w:p>
        </w:tc>
        <w:tc>
          <w:tcPr>
            <w:tcW w:w="1440" w:type="dxa"/>
            <w:tcBorders>
              <w:top w:val="single" w:sz="4" w:space="0" w:color="auto"/>
              <w:left w:val="single" w:sz="4" w:space="0" w:color="auto"/>
              <w:bottom w:val="single" w:sz="4" w:space="0" w:color="auto"/>
              <w:right w:val="single" w:sz="4" w:space="0" w:color="auto"/>
            </w:tcBorders>
          </w:tcPr>
          <w:p w14:paraId="372DE59F"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4" w:space="0" w:color="auto"/>
              <w:right w:val="single" w:sz="4" w:space="0" w:color="auto"/>
            </w:tcBorders>
          </w:tcPr>
          <w:p w14:paraId="76CECE90"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4" w:space="0" w:color="auto"/>
              <w:right w:val="single" w:sz="12" w:space="0" w:color="auto"/>
            </w:tcBorders>
          </w:tcPr>
          <w:p w14:paraId="76D7674A" w14:textId="77777777" w:rsidR="005A144B" w:rsidRPr="00AE1F5F" w:rsidRDefault="005A144B" w:rsidP="007F57BA">
            <w:pPr>
              <w:tabs>
                <w:tab w:val="left" w:pos="-142"/>
                <w:tab w:val="left" w:pos="4111"/>
              </w:tabs>
              <w:rPr>
                <w:rFonts w:asciiTheme="minorHAnsi" w:hAnsiTheme="minorHAnsi" w:cstheme="minorHAnsi"/>
                <w:b/>
                <w:bCs/>
                <w:sz w:val="22"/>
                <w:szCs w:val="22"/>
              </w:rPr>
            </w:pPr>
          </w:p>
        </w:tc>
      </w:tr>
      <w:tr w:rsidR="005A144B" w:rsidRPr="00AE1F5F" w14:paraId="1FE176E2" w14:textId="77777777" w:rsidTr="005A144B">
        <w:tc>
          <w:tcPr>
            <w:tcW w:w="883" w:type="dxa"/>
            <w:tcBorders>
              <w:top w:val="single" w:sz="4" w:space="0" w:color="auto"/>
              <w:left w:val="single" w:sz="12" w:space="0" w:color="auto"/>
              <w:bottom w:val="single" w:sz="4" w:space="0" w:color="auto"/>
              <w:right w:val="single" w:sz="4" w:space="0" w:color="auto"/>
            </w:tcBorders>
          </w:tcPr>
          <w:p w14:paraId="4C2ED5D6" w14:textId="5008A392" w:rsidR="005A144B" w:rsidRDefault="005A144B" w:rsidP="007F57B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2.4.a</w:t>
            </w:r>
          </w:p>
        </w:tc>
        <w:tc>
          <w:tcPr>
            <w:tcW w:w="4769" w:type="dxa"/>
            <w:tcBorders>
              <w:top w:val="single" w:sz="4" w:space="0" w:color="auto"/>
              <w:left w:val="single" w:sz="4" w:space="0" w:color="auto"/>
              <w:bottom w:val="single" w:sz="4" w:space="0" w:color="auto"/>
              <w:right w:val="single" w:sz="4" w:space="0" w:color="auto"/>
            </w:tcBorders>
          </w:tcPr>
          <w:p w14:paraId="3BCE4D8E" w14:textId="108993EA" w:rsidR="005A144B" w:rsidRPr="008A3D18" w:rsidRDefault="005A144B" w:rsidP="007F57BA">
            <w:pPr>
              <w:tabs>
                <w:tab w:val="left" w:pos="-142"/>
                <w:tab w:val="left" w:pos="4111"/>
              </w:tabs>
              <w:rPr>
                <w:rFonts w:asciiTheme="minorHAnsi" w:hAnsiTheme="minorHAnsi" w:cstheme="minorHAnsi"/>
                <w:sz w:val="22"/>
                <w:szCs w:val="22"/>
              </w:rPr>
            </w:pPr>
            <w:bookmarkStart w:id="8" w:name="_Hlk205321852"/>
            <w:r w:rsidRPr="008A3D18">
              <w:rPr>
                <w:rFonts w:asciiTheme="minorHAnsi" w:hAnsiTheme="minorHAnsi" w:cstheme="minorHAnsi"/>
                <w:sz w:val="22"/>
                <w:szCs w:val="22"/>
              </w:rPr>
              <w:t>sous-dossier de l’autorisation environnementale portant sur l’autorisation de défrichement</w:t>
            </w:r>
            <w:bookmarkEnd w:id="8"/>
          </w:p>
        </w:tc>
        <w:tc>
          <w:tcPr>
            <w:tcW w:w="1440" w:type="dxa"/>
            <w:tcBorders>
              <w:top w:val="single" w:sz="4" w:space="0" w:color="auto"/>
              <w:left w:val="single" w:sz="4" w:space="0" w:color="auto"/>
              <w:bottom w:val="single" w:sz="4" w:space="0" w:color="auto"/>
              <w:right w:val="single" w:sz="4" w:space="0" w:color="auto"/>
            </w:tcBorders>
          </w:tcPr>
          <w:p w14:paraId="7482201E"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4" w:space="0" w:color="auto"/>
              <w:right w:val="single" w:sz="4" w:space="0" w:color="auto"/>
            </w:tcBorders>
          </w:tcPr>
          <w:p w14:paraId="3F170F71"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4" w:space="0" w:color="auto"/>
              <w:right w:val="single" w:sz="12" w:space="0" w:color="auto"/>
            </w:tcBorders>
          </w:tcPr>
          <w:p w14:paraId="72B8354B" w14:textId="77777777" w:rsidR="005A144B" w:rsidRPr="00AE1F5F" w:rsidRDefault="005A144B" w:rsidP="007F57BA">
            <w:pPr>
              <w:tabs>
                <w:tab w:val="left" w:pos="-142"/>
                <w:tab w:val="left" w:pos="4111"/>
              </w:tabs>
              <w:rPr>
                <w:rFonts w:asciiTheme="minorHAnsi" w:hAnsiTheme="minorHAnsi" w:cstheme="minorHAnsi"/>
                <w:b/>
                <w:bCs/>
                <w:sz w:val="22"/>
                <w:szCs w:val="22"/>
              </w:rPr>
            </w:pPr>
          </w:p>
        </w:tc>
      </w:tr>
      <w:tr w:rsidR="005A144B" w:rsidRPr="00AE1F5F" w14:paraId="4960D42A" w14:textId="77777777" w:rsidTr="005A144B">
        <w:tc>
          <w:tcPr>
            <w:tcW w:w="883" w:type="dxa"/>
            <w:tcBorders>
              <w:top w:val="single" w:sz="4" w:space="0" w:color="auto"/>
              <w:left w:val="single" w:sz="12" w:space="0" w:color="auto"/>
              <w:bottom w:val="single" w:sz="4" w:space="0" w:color="auto"/>
              <w:right w:val="single" w:sz="4" w:space="0" w:color="auto"/>
            </w:tcBorders>
          </w:tcPr>
          <w:p w14:paraId="5526BE4C" w14:textId="49098CCC" w:rsidR="005A144B" w:rsidRDefault="005A144B" w:rsidP="005A144B">
            <w:pPr>
              <w:tabs>
                <w:tab w:val="left" w:pos="-142"/>
                <w:tab w:val="left" w:pos="4111"/>
              </w:tabs>
              <w:rPr>
                <w:rFonts w:asciiTheme="minorHAnsi" w:hAnsiTheme="minorHAnsi" w:cstheme="minorHAnsi"/>
                <w:b/>
                <w:bCs/>
                <w:sz w:val="22"/>
                <w:szCs w:val="22"/>
              </w:rPr>
            </w:pPr>
            <w:r w:rsidRPr="00F969F7">
              <w:rPr>
                <w:rFonts w:asciiTheme="minorHAnsi" w:hAnsiTheme="minorHAnsi" w:cstheme="minorHAnsi"/>
                <w:b/>
                <w:bCs/>
                <w:sz w:val="22"/>
                <w:szCs w:val="22"/>
              </w:rPr>
              <w:t>UO 2.4.</w:t>
            </w:r>
            <w:r>
              <w:rPr>
                <w:rFonts w:asciiTheme="minorHAnsi" w:hAnsiTheme="minorHAnsi" w:cstheme="minorHAnsi"/>
                <w:b/>
                <w:bCs/>
                <w:sz w:val="22"/>
                <w:szCs w:val="22"/>
              </w:rPr>
              <w:t>b</w:t>
            </w:r>
          </w:p>
        </w:tc>
        <w:tc>
          <w:tcPr>
            <w:tcW w:w="4769" w:type="dxa"/>
            <w:tcBorders>
              <w:top w:val="single" w:sz="4" w:space="0" w:color="auto"/>
              <w:left w:val="single" w:sz="4" w:space="0" w:color="auto"/>
              <w:bottom w:val="single" w:sz="4" w:space="0" w:color="auto"/>
              <w:right w:val="single" w:sz="4" w:space="0" w:color="auto"/>
            </w:tcBorders>
          </w:tcPr>
          <w:p w14:paraId="4A5F5A01" w14:textId="776FEB71" w:rsidR="005A144B" w:rsidRPr="008A3D18" w:rsidRDefault="005A144B" w:rsidP="005A144B">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sous-dossier de l’autorisation environnementale portant sur l’autorisation au titre de la loi sur l’eau</w:t>
            </w:r>
          </w:p>
        </w:tc>
        <w:tc>
          <w:tcPr>
            <w:tcW w:w="1440" w:type="dxa"/>
            <w:tcBorders>
              <w:top w:val="single" w:sz="4" w:space="0" w:color="auto"/>
              <w:left w:val="single" w:sz="4" w:space="0" w:color="auto"/>
              <w:bottom w:val="single" w:sz="4" w:space="0" w:color="auto"/>
              <w:right w:val="single" w:sz="4" w:space="0" w:color="auto"/>
            </w:tcBorders>
          </w:tcPr>
          <w:p w14:paraId="470CAB62" w14:textId="77777777" w:rsidR="005A144B" w:rsidRPr="00AE1F5F" w:rsidRDefault="005A144B" w:rsidP="005A144B">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4" w:space="0" w:color="auto"/>
              <w:right w:val="single" w:sz="4" w:space="0" w:color="auto"/>
            </w:tcBorders>
          </w:tcPr>
          <w:p w14:paraId="4C17B255" w14:textId="77777777" w:rsidR="005A144B" w:rsidRPr="00AE1F5F" w:rsidRDefault="005A144B" w:rsidP="005A144B">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4" w:space="0" w:color="auto"/>
              <w:right w:val="single" w:sz="12" w:space="0" w:color="auto"/>
            </w:tcBorders>
          </w:tcPr>
          <w:p w14:paraId="442137A7" w14:textId="77777777" w:rsidR="005A144B" w:rsidRPr="00AE1F5F" w:rsidRDefault="005A144B" w:rsidP="005A144B">
            <w:pPr>
              <w:tabs>
                <w:tab w:val="left" w:pos="-142"/>
                <w:tab w:val="left" w:pos="4111"/>
              </w:tabs>
              <w:rPr>
                <w:rFonts w:asciiTheme="minorHAnsi" w:hAnsiTheme="minorHAnsi" w:cstheme="minorHAnsi"/>
                <w:b/>
                <w:bCs/>
                <w:sz w:val="22"/>
                <w:szCs w:val="22"/>
              </w:rPr>
            </w:pPr>
          </w:p>
        </w:tc>
      </w:tr>
      <w:tr w:rsidR="005A144B" w:rsidRPr="00AE1F5F" w14:paraId="1C9F720D" w14:textId="77777777" w:rsidTr="005A144B">
        <w:tc>
          <w:tcPr>
            <w:tcW w:w="883" w:type="dxa"/>
            <w:tcBorders>
              <w:top w:val="single" w:sz="4" w:space="0" w:color="auto"/>
              <w:left w:val="single" w:sz="12" w:space="0" w:color="auto"/>
              <w:bottom w:val="single" w:sz="4" w:space="0" w:color="auto"/>
              <w:right w:val="single" w:sz="4" w:space="0" w:color="auto"/>
            </w:tcBorders>
          </w:tcPr>
          <w:p w14:paraId="0D3A88CF" w14:textId="4318F971" w:rsidR="005A144B" w:rsidRDefault="005A144B" w:rsidP="005A144B">
            <w:pPr>
              <w:tabs>
                <w:tab w:val="left" w:pos="-142"/>
                <w:tab w:val="left" w:pos="4111"/>
              </w:tabs>
              <w:rPr>
                <w:rFonts w:asciiTheme="minorHAnsi" w:hAnsiTheme="minorHAnsi" w:cstheme="minorHAnsi"/>
                <w:b/>
                <w:bCs/>
                <w:sz w:val="22"/>
                <w:szCs w:val="22"/>
              </w:rPr>
            </w:pPr>
            <w:r w:rsidRPr="00F969F7">
              <w:rPr>
                <w:rFonts w:asciiTheme="minorHAnsi" w:hAnsiTheme="minorHAnsi" w:cstheme="minorHAnsi"/>
                <w:b/>
                <w:bCs/>
                <w:sz w:val="22"/>
                <w:szCs w:val="22"/>
              </w:rPr>
              <w:t>UO 2.4.</w:t>
            </w:r>
            <w:r>
              <w:rPr>
                <w:rFonts w:asciiTheme="minorHAnsi" w:hAnsiTheme="minorHAnsi" w:cstheme="minorHAnsi"/>
                <w:b/>
                <w:bCs/>
                <w:sz w:val="22"/>
                <w:szCs w:val="22"/>
              </w:rPr>
              <w:t>c</w:t>
            </w:r>
          </w:p>
        </w:tc>
        <w:tc>
          <w:tcPr>
            <w:tcW w:w="4769" w:type="dxa"/>
            <w:tcBorders>
              <w:top w:val="single" w:sz="4" w:space="0" w:color="auto"/>
              <w:left w:val="single" w:sz="4" w:space="0" w:color="auto"/>
              <w:bottom w:val="single" w:sz="4" w:space="0" w:color="auto"/>
              <w:right w:val="single" w:sz="4" w:space="0" w:color="auto"/>
            </w:tcBorders>
          </w:tcPr>
          <w:p w14:paraId="199F1A9C" w14:textId="27165C98" w:rsidR="005A144B" w:rsidRPr="008A3D18" w:rsidRDefault="005A144B" w:rsidP="005A144B">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sous-dossier de l’autorisation environnementale portant sur l’autorisation au titre des ICPE (extraction de matériaux)</w:t>
            </w:r>
          </w:p>
        </w:tc>
        <w:tc>
          <w:tcPr>
            <w:tcW w:w="1440" w:type="dxa"/>
            <w:tcBorders>
              <w:top w:val="single" w:sz="4" w:space="0" w:color="auto"/>
              <w:left w:val="single" w:sz="4" w:space="0" w:color="auto"/>
              <w:bottom w:val="single" w:sz="4" w:space="0" w:color="auto"/>
              <w:right w:val="single" w:sz="4" w:space="0" w:color="auto"/>
            </w:tcBorders>
          </w:tcPr>
          <w:p w14:paraId="07CC8900" w14:textId="77777777" w:rsidR="005A144B" w:rsidRPr="00AE1F5F" w:rsidRDefault="005A144B" w:rsidP="005A144B">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4" w:space="0" w:color="auto"/>
              <w:right w:val="single" w:sz="4" w:space="0" w:color="auto"/>
            </w:tcBorders>
          </w:tcPr>
          <w:p w14:paraId="4CB06C90" w14:textId="77777777" w:rsidR="005A144B" w:rsidRPr="00AE1F5F" w:rsidRDefault="005A144B" w:rsidP="005A144B">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4" w:space="0" w:color="auto"/>
              <w:right w:val="single" w:sz="12" w:space="0" w:color="auto"/>
            </w:tcBorders>
          </w:tcPr>
          <w:p w14:paraId="2741A68F" w14:textId="77777777" w:rsidR="005A144B" w:rsidRPr="00AE1F5F" w:rsidRDefault="005A144B" w:rsidP="005A144B">
            <w:pPr>
              <w:tabs>
                <w:tab w:val="left" w:pos="-142"/>
                <w:tab w:val="left" w:pos="4111"/>
              </w:tabs>
              <w:rPr>
                <w:rFonts w:asciiTheme="minorHAnsi" w:hAnsiTheme="minorHAnsi" w:cstheme="minorHAnsi"/>
                <w:b/>
                <w:bCs/>
                <w:sz w:val="22"/>
                <w:szCs w:val="22"/>
              </w:rPr>
            </w:pPr>
          </w:p>
        </w:tc>
      </w:tr>
      <w:tr w:rsidR="005A144B" w:rsidRPr="00AE1F5F" w14:paraId="1AE91336" w14:textId="77777777" w:rsidTr="005A144B">
        <w:tc>
          <w:tcPr>
            <w:tcW w:w="883" w:type="dxa"/>
            <w:tcBorders>
              <w:top w:val="single" w:sz="4" w:space="0" w:color="auto"/>
              <w:left w:val="single" w:sz="12" w:space="0" w:color="auto"/>
              <w:bottom w:val="single" w:sz="4" w:space="0" w:color="auto"/>
              <w:right w:val="single" w:sz="4" w:space="0" w:color="auto"/>
            </w:tcBorders>
          </w:tcPr>
          <w:p w14:paraId="1564BF4D" w14:textId="4823AE5A" w:rsidR="005A144B" w:rsidRDefault="005A144B" w:rsidP="005A144B">
            <w:pPr>
              <w:tabs>
                <w:tab w:val="left" w:pos="-142"/>
                <w:tab w:val="left" w:pos="4111"/>
              </w:tabs>
              <w:rPr>
                <w:rFonts w:asciiTheme="minorHAnsi" w:hAnsiTheme="minorHAnsi" w:cstheme="minorHAnsi"/>
                <w:b/>
                <w:bCs/>
                <w:sz w:val="22"/>
                <w:szCs w:val="22"/>
              </w:rPr>
            </w:pPr>
            <w:r w:rsidRPr="00F969F7">
              <w:rPr>
                <w:rFonts w:asciiTheme="minorHAnsi" w:hAnsiTheme="minorHAnsi" w:cstheme="minorHAnsi"/>
                <w:b/>
                <w:bCs/>
                <w:sz w:val="22"/>
                <w:szCs w:val="22"/>
              </w:rPr>
              <w:t>UO 2.4.</w:t>
            </w:r>
            <w:r>
              <w:rPr>
                <w:rFonts w:asciiTheme="minorHAnsi" w:hAnsiTheme="minorHAnsi" w:cstheme="minorHAnsi"/>
                <w:b/>
                <w:bCs/>
                <w:sz w:val="22"/>
                <w:szCs w:val="22"/>
              </w:rPr>
              <w:t>d</w:t>
            </w:r>
          </w:p>
        </w:tc>
        <w:tc>
          <w:tcPr>
            <w:tcW w:w="4769" w:type="dxa"/>
            <w:tcBorders>
              <w:top w:val="single" w:sz="4" w:space="0" w:color="auto"/>
              <w:left w:val="single" w:sz="4" w:space="0" w:color="auto"/>
              <w:bottom w:val="single" w:sz="4" w:space="0" w:color="auto"/>
              <w:right w:val="single" w:sz="4" w:space="0" w:color="auto"/>
            </w:tcBorders>
          </w:tcPr>
          <w:p w14:paraId="550B98A8" w14:textId="361CFBCA" w:rsidR="005A144B" w:rsidRPr="008A3D18" w:rsidRDefault="005A144B" w:rsidP="005A144B">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sous-dossier de l’autorisation environnementale portant sur les dérogations aux interdictions édictées pour la conservation de sites d'intérêt géologique, d'habitats naturels, d'espèces animales non domestiques ou végétales non cultivées et de leurs habitats</w:t>
            </w:r>
          </w:p>
        </w:tc>
        <w:tc>
          <w:tcPr>
            <w:tcW w:w="1440" w:type="dxa"/>
            <w:tcBorders>
              <w:top w:val="single" w:sz="4" w:space="0" w:color="auto"/>
              <w:left w:val="single" w:sz="4" w:space="0" w:color="auto"/>
              <w:bottom w:val="single" w:sz="4" w:space="0" w:color="auto"/>
              <w:right w:val="single" w:sz="4" w:space="0" w:color="auto"/>
            </w:tcBorders>
          </w:tcPr>
          <w:p w14:paraId="38EC3AE6" w14:textId="77777777" w:rsidR="005A144B" w:rsidRPr="00AE1F5F" w:rsidRDefault="005A144B" w:rsidP="005A144B">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4" w:space="0" w:color="auto"/>
              <w:right w:val="single" w:sz="4" w:space="0" w:color="auto"/>
            </w:tcBorders>
          </w:tcPr>
          <w:p w14:paraId="599C6989" w14:textId="77777777" w:rsidR="005A144B" w:rsidRPr="00AE1F5F" w:rsidRDefault="005A144B" w:rsidP="005A144B">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4" w:space="0" w:color="auto"/>
              <w:right w:val="single" w:sz="12" w:space="0" w:color="auto"/>
            </w:tcBorders>
          </w:tcPr>
          <w:p w14:paraId="6089A0C2" w14:textId="77777777" w:rsidR="005A144B" w:rsidRPr="00AE1F5F" w:rsidRDefault="005A144B" w:rsidP="005A144B">
            <w:pPr>
              <w:tabs>
                <w:tab w:val="left" w:pos="-142"/>
                <w:tab w:val="left" w:pos="4111"/>
              </w:tabs>
              <w:rPr>
                <w:rFonts w:asciiTheme="minorHAnsi" w:hAnsiTheme="minorHAnsi" w:cstheme="minorHAnsi"/>
                <w:b/>
                <w:bCs/>
                <w:sz w:val="22"/>
                <w:szCs w:val="22"/>
              </w:rPr>
            </w:pPr>
          </w:p>
        </w:tc>
      </w:tr>
      <w:tr w:rsidR="005A144B" w:rsidRPr="00AE1F5F" w14:paraId="49733646" w14:textId="77777777" w:rsidTr="005A144B">
        <w:tc>
          <w:tcPr>
            <w:tcW w:w="883" w:type="dxa"/>
            <w:tcBorders>
              <w:top w:val="single" w:sz="4" w:space="0" w:color="auto"/>
              <w:left w:val="single" w:sz="12" w:space="0" w:color="auto"/>
              <w:bottom w:val="single" w:sz="4" w:space="0" w:color="auto"/>
              <w:right w:val="single" w:sz="4" w:space="0" w:color="auto"/>
            </w:tcBorders>
          </w:tcPr>
          <w:p w14:paraId="0C228659" w14:textId="2F9F3931" w:rsidR="005A144B" w:rsidRPr="00F969F7" w:rsidRDefault="005A144B" w:rsidP="005A144B">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2.5</w:t>
            </w:r>
          </w:p>
        </w:tc>
        <w:tc>
          <w:tcPr>
            <w:tcW w:w="4769" w:type="dxa"/>
            <w:tcBorders>
              <w:top w:val="single" w:sz="4" w:space="0" w:color="auto"/>
              <w:left w:val="single" w:sz="4" w:space="0" w:color="auto"/>
              <w:bottom w:val="single" w:sz="4" w:space="0" w:color="auto"/>
              <w:right w:val="single" w:sz="4" w:space="0" w:color="auto"/>
            </w:tcBorders>
          </w:tcPr>
          <w:p w14:paraId="2388BEA1" w14:textId="1EC9FC64" w:rsidR="005A144B" w:rsidRPr="008A3D18" w:rsidRDefault="005A144B" w:rsidP="005A144B">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Assistance juridique pour la mise en œuvre des engagements de l’Etat</w:t>
            </w:r>
          </w:p>
        </w:tc>
        <w:tc>
          <w:tcPr>
            <w:tcW w:w="1440" w:type="dxa"/>
            <w:tcBorders>
              <w:top w:val="single" w:sz="4" w:space="0" w:color="auto"/>
              <w:left w:val="single" w:sz="4" w:space="0" w:color="auto"/>
              <w:bottom w:val="single" w:sz="4" w:space="0" w:color="auto"/>
              <w:right w:val="single" w:sz="4" w:space="0" w:color="auto"/>
            </w:tcBorders>
          </w:tcPr>
          <w:p w14:paraId="5005E61A" w14:textId="77777777" w:rsidR="005A144B" w:rsidRPr="00AE1F5F" w:rsidRDefault="005A144B" w:rsidP="005A144B">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4" w:space="0" w:color="auto"/>
              <w:right w:val="single" w:sz="4" w:space="0" w:color="auto"/>
            </w:tcBorders>
          </w:tcPr>
          <w:p w14:paraId="0D595574" w14:textId="77777777" w:rsidR="005A144B" w:rsidRPr="00AE1F5F" w:rsidRDefault="005A144B" w:rsidP="005A144B">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4" w:space="0" w:color="auto"/>
              <w:right w:val="single" w:sz="12" w:space="0" w:color="auto"/>
            </w:tcBorders>
          </w:tcPr>
          <w:p w14:paraId="37300D19" w14:textId="77777777" w:rsidR="005A144B" w:rsidRPr="00AE1F5F" w:rsidRDefault="005A144B" w:rsidP="005A144B">
            <w:pPr>
              <w:tabs>
                <w:tab w:val="left" w:pos="-142"/>
                <w:tab w:val="left" w:pos="4111"/>
              </w:tabs>
              <w:rPr>
                <w:rFonts w:asciiTheme="minorHAnsi" w:hAnsiTheme="minorHAnsi" w:cstheme="minorHAnsi"/>
                <w:b/>
                <w:bCs/>
                <w:sz w:val="22"/>
                <w:szCs w:val="22"/>
              </w:rPr>
            </w:pPr>
          </w:p>
        </w:tc>
      </w:tr>
      <w:tr w:rsidR="005A144B" w:rsidRPr="00AE1F5F" w14:paraId="133DADEA" w14:textId="77777777" w:rsidTr="007F57BA">
        <w:tc>
          <w:tcPr>
            <w:tcW w:w="883" w:type="dxa"/>
            <w:tcBorders>
              <w:top w:val="single" w:sz="4" w:space="0" w:color="auto"/>
              <w:left w:val="single" w:sz="12" w:space="0" w:color="auto"/>
              <w:bottom w:val="single" w:sz="12" w:space="0" w:color="auto"/>
              <w:right w:val="single" w:sz="4" w:space="0" w:color="auto"/>
            </w:tcBorders>
          </w:tcPr>
          <w:p w14:paraId="1B78DF1F" w14:textId="6B20466F" w:rsidR="005A144B" w:rsidRDefault="005A144B" w:rsidP="005A144B">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2.6</w:t>
            </w:r>
          </w:p>
        </w:tc>
        <w:tc>
          <w:tcPr>
            <w:tcW w:w="4769" w:type="dxa"/>
            <w:tcBorders>
              <w:top w:val="single" w:sz="4" w:space="0" w:color="auto"/>
              <w:left w:val="single" w:sz="4" w:space="0" w:color="auto"/>
              <w:bottom w:val="single" w:sz="12" w:space="0" w:color="auto"/>
              <w:right w:val="single" w:sz="4" w:space="0" w:color="auto"/>
            </w:tcBorders>
          </w:tcPr>
          <w:p w14:paraId="071472AB" w14:textId="575600A6" w:rsidR="005A144B" w:rsidRPr="008A3D18" w:rsidRDefault="005A144B" w:rsidP="005A144B">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Assistance juridique dans le cadre de la procédure de compensation environnementale</w:t>
            </w:r>
          </w:p>
        </w:tc>
        <w:tc>
          <w:tcPr>
            <w:tcW w:w="1440" w:type="dxa"/>
            <w:tcBorders>
              <w:top w:val="single" w:sz="4" w:space="0" w:color="auto"/>
              <w:left w:val="single" w:sz="4" w:space="0" w:color="auto"/>
              <w:bottom w:val="single" w:sz="12" w:space="0" w:color="auto"/>
              <w:right w:val="single" w:sz="4" w:space="0" w:color="auto"/>
            </w:tcBorders>
          </w:tcPr>
          <w:p w14:paraId="367FCBC2" w14:textId="77777777" w:rsidR="005A144B" w:rsidRPr="00AE1F5F" w:rsidRDefault="005A144B" w:rsidP="005A144B">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12" w:space="0" w:color="auto"/>
              <w:right w:val="single" w:sz="4" w:space="0" w:color="auto"/>
            </w:tcBorders>
          </w:tcPr>
          <w:p w14:paraId="5FB8AFCF" w14:textId="77777777" w:rsidR="005A144B" w:rsidRPr="00AE1F5F" w:rsidRDefault="005A144B" w:rsidP="005A144B">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12" w:space="0" w:color="auto"/>
              <w:right w:val="single" w:sz="12" w:space="0" w:color="auto"/>
            </w:tcBorders>
          </w:tcPr>
          <w:p w14:paraId="4B3D8C56" w14:textId="77777777" w:rsidR="005A144B" w:rsidRPr="00AE1F5F" w:rsidRDefault="005A144B" w:rsidP="005A144B">
            <w:pPr>
              <w:tabs>
                <w:tab w:val="left" w:pos="-142"/>
                <w:tab w:val="left" w:pos="4111"/>
              </w:tabs>
              <w:rPr>
                <w:rFonts w:asciiTheme="minorHAnsi" w:hAnsiTheme="minorHAnsi" w:cstheme="minorHAnsi"/>
                <w:b/>
                <w:bCs/>
                <w:sz w:val="22"/>
                <w:szCs w:val="22"/>
              </w:rPr>
            </w:pPr>
          </w:p>
        </w:tc>
      </w:tr>
    </w:tbl>
    <w:p w14:paraId="019253E6" w14:textId="77777777" w:rsidR="00AA36AF" w:rsidRPr="00AE1F5F" w:rsidRDefault="00AA36AF" w:rsidP="00AA36A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AA36AF" w:rsidRPr="00AE1F5F" w14:paraId="2D383D82" w14:textId="77777777" w:rsidTr="007F57BA">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65A95BEB" w14:textId="56444761" w:rsidR="00AA36AF" w:rsidRPr="008A3D18" w:rsidRDefault="00AA36AF" w:rsidP="007F57BA">
            <w:pPr>
              <w:tabs>
                <w:tab w:val="left" w:pos="-142"/>
                <w:tab w:val="left" w:pos="4111"/>
              </w:tabs>
              <w:rPr>
                <w:rFonts w:asciiTheme="minorHAnsi" w:hAnsiTheme="minorHAnsi" w:cstheme="minorHAnsi"/>
                <w:b/>
                <w:bCs/>
                <w:sz w:val="22"/>
                <w:szCs w:val="22"/>
              </w:rPr>
            </w:pPr>
            <w:r w:rsidRPr="008A3D18">
              <w:rPr>
                <w:rFonts w:asciiTheme="minorHAnsi" w:hAnsiTheme="minorHAnsi" w:cstheme="minorHAnsi"/>
                <w:b/>
                <w:bCs/>
                <w:sz w:val="22"/>
                <w:szCs w:val="22"/>
              </w:rPr>
              <w:t xml:space="preserve">Prestation 3 : </w:t>
            </w:r>
            <w:r w:rsidR="005A144B" w:rsidRPr="008A3D18">
              <w:rPr>
                <w:rFonts w:asciiTheme="minorHAnsi" w:hAnsiTheme="minorHAnsi" w:cstheme="minorHAnsi"/>
                <w:b/>
                <w:bCs/>
                <w:sz w:val="22"/>
                <w:szCs w:val="22"/>
              </w:rPr>
              <w:t>Assistance juridique dans le domaine du droit de l’urbanisme</w:t>
            </w:r>
          </w:p>
        </w:tc>
      </w:tr>
      <w:tr w:rsidR="00AA36AF" w:rsidRPr="00AE1F5F" w14:paraId="7AB2C3FE" w14:textId="77777777" w:rsidTr="007F57BA">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1795D536"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6A213515"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16FE56E0"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36578699"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56D37066" w14:textId="54053E2E"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w:t>
            </w:r>
            <w:r w:rsidR="00527A53">
              <w:rPr>
                <w:rFonts w:asciiTheme="minorHAnsi" w:hAnsiTheme="minorHAnsi" w:cstheme="minorHAnsi"/>
                <w:b/>
                <w:bCs/>
                <w:sz w:val="22"/>
                <w:szCs w:val="22"/>
              </w:rPr>
              <w:t xml:space="preserve"> </w:t>
            </w:r>
            <w:r w:rsidR="00B21DC9">
              <w:rPr>
                <w:rFonts w:asciiTheme="minorHAnsi" w:hAnsiTheme="minorHAnsi" w:cstheme="minorHAnsi"/>
                <w:b/>
                <w:bCs/>
                <w:sz w:val="22"/>
                <w:szCs w:val="22"/>
              </w:rPr>
              <w:t>0% à Mayotte</w:t>
            </w:r>
            <w:r w:rsidRPr="00AE1F5F">
              <w:rPr>
                <w:rFonts w:asciiTheme="minorHAnsi" w:hAnsiTheme="minorHAnsi" w:cstheme="minorHAnsi"/>
                <w:b/>
                <w:bCs/>
                <w:sz w:val="22"/>
                <w:szCs w:val="22"/>
              </w:rPr>
              <w:t>)</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088BEA93"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AA36AF" w:rsidRPr="00AE1F5F" w14:paraId="56986CE0" w14:textId="77777777" w:rsidTr="007F57BA">
        <w:tc>
          <w:tcPr>
            <w:tcW w:w="885" w:type="dxa"/>
            <w:tcBorders>
              <w:top w:val="single" w:sz="4" w:space="0" w:color="auto"/>
              <w:left w:val="single" w:sz="12" w:space="0" w:color="auto"/>
              <w:bottom w:val="single" w:sz="4" w:space="0" w:color="auto"/>
              <w:right w:val="single" w:sz="4" w:space="0" w:color="auto"/>
            </w:tcBorders>
          </w:tcPr>
          <w:p w14:paraId="5E9D4238" w14:textId="0E1532EC" w:rsidR="00AA36AF" w:rsidRPr="00AE1F5F" w:rsidRDefault="00AA36AF" w:rsidP="007F57B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3.1</w:t>
            </w:r>
          </w:p>
        </w:tc>
        <w:tc>
          <w:tcPr>
            <w:tcW w:w="4754" w:type="dxa"/>
            <w:tcBorders>
              <w:top w:val="single" w:sz="4" w:space="0" w:color="auto"/>
              <w:left w:val="single" w:sz="4" w:space="0" w:color="auto"/>
              <w:bottom w:val="single" w:sz="4" w:space="0" w:color="auto"/>
              <w:right w:val="single" w:sz="4" w:space="0" w:color="auto"/>
            </w:tcBorders>
          </w:tcPr>
          <w:p w14:paraId="3ED55F56" w14:textId="255BF191" w:rsidR="00AA36AF" w:rsidRPr="008A3D18" w:rsidRDefault="005A144B" w:rsidP="007F57BA">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Assistance juridique dans le cadre de la procédure de qualification de projet d’intérêt général</w:t>
            </w:r>
          </w:p>
        </w:tc>
        <w:tc>
          <w:tcPr>
            <w:tcW w:w="1444" w:type="dxa"/>
            <w:tcBorders>
              <w:top w:val="single" w:sz="4" w:space="0" w:color="auto"/>
              <w:left w:val="single" w:sz="4" w:space="0" w:color="auto"/>
              <w:bottom w:val="single" w:sz="4" w:space="0" w:color="auto"/>
              <w:right w:val="single" w:sz="4" w:space="0" w:color="auto"/>
            </w:tcBorders>
          </w:tcPr>
          <w:p w14:paraId="1AB7319F" w14:textId="77777777" w:rsidR="00AA36AF" w:rsidRPr="00AE1F5F" w:rsidRDefault="00AA36AF" w:rsidP="007F57B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00F77044" w14:textId="77777777" w:rsidR="00AA36AF" w:rsidRPr="00AE1F5F" w:rsidRDefault="00AA36AF" w:rsidP="007F57B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2F9A8977" w14:textId="77777777" w:rsidR="00AA36AF" w:rsidRPr="00AE1F5F" w:rsidRDefault="00AA36AF" w:rsidP="007F57BA">
            <w:pPr>
              <w:tabs>
                <w:tab w:val="left" w:pos="-142"/>
                <w:tab w:val="left" w:pos="4111"/>
              </w:tabs>
              <w:rPr>
                <w:rFonts w:asciiTheme="minorHAnsi" w:hAnsiTheme="minorHAnsi" w:cstheme="minorHAnsi"/>
                <w:b/>
                <w:bCs/>
                <w:sz w:val="22"/>
                <w:szCs w:val="22"/>
              </w:rPr>
            </w:pPr>
          </w:p>
        </w:tc>
      </w:tr>
      <w:tr w:rsidR="00AA36AF" w:rsidRPr="00AE1F5F" w14:paraId="52D041EC" w14:textId="77777777" w:rsidTr="007F57BA">
        <w:tc>
          <w:tcPr>
            <w:tcW w:w="885" w:type="dxa"/>
            <w:tcBorders>
              <w:top w:val="single" w:sz="4" w:space="0" w:color="auto"/>
              <w:left w:val="single" w:sz="12" w:space="0" w:color="auto"/>
              <w:bottom w:val="single" w:sz="4" w:space="0" w:color="auto"/>
              <w:right w:val="single" w:sz="4" w:space="0" w:color="auto"/>
            </w:tcBorders>
          </w:tcPr>
          <w:p w14:paraId="3095C021" w14:textId="77777777" w:rsidR="00AA36AF" w:rsidRPr="00AE1F5F" w:rsidRDefault="00AA36AF" w:rsidP="007F57BA">
            <w:pPr>
              <w:tabs>
                <w:tab w:val="left" w:pos="-142"/>
                <w:tab w:val="left" w:pos="4111"/>
              </w:tabs>
              <w:rPr>
                <w:rFonts w:asciiTheme="minorHAnsi" w:hAnsiTheme="minorHAnsi" w:cstheme="minorHAnsi"/>
                <w:b/>
                <w:bCs/>
                <w:sz w:val="22"/>
                <w:szCs w:val="22"/>
              </w:rPr>
            </w:pPr>
          </w:p>
          <w:p w14:paraId="7BF87F9C" w14:textId="5B0BE307" w:rsidR="00AA36AF" w:rsidRPr="00AE1F5F" w:rsidRDefault="00AA36AF" w:rsidP="007F57B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3.</w:t>
            </w:r>
            <w:r w:rsidR="005A144B">
              <w:rPr>
                <w:rFonts w:asciiTheme="minorHAnsi" w:hAnsiTheme="minorHAnsi" w:cstheme="minorHAnsi"/>
                <w:b/>
                <w:bCs/>
                <w:sz w:val="22"/>
                <w:szCs w:val="22"/>
              </w:rPr>
              <w:t>2</w:t>
            </w:r>
          </w:p>
        </w:tc>
        <w:tc>
          <w:tcPr>
            <w:tcW w:w="4754" w:type="dxa"/>
            <w:tcBorders>
              <w:top w:val="single" w:sz="4" w:space="0" w:color="auto"/>
              <w:left w:val="single" w:sz="4" w:space="0" w:color="auto"/>
              <w:bottom w:val="single" w:sz="4" w:space="0" w:color="auto"/>
              <w:right w:val="single" w:sz="4" w:space="0" w:color="auto"/>
            </w:tcBorders>
          </w:tcPr>
          <w:p w14:paraId="07448AC5" w14:textId="7A4186E3" w:rsidR="00AA36AF" w:rsidRPr="008A3D18" w:rsidRDefault="005A144B" w:rsidP="007F57BA">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Assistance juridique dans le cadre de la procédure de mise en compatibilité d’un document d’urbanisme</w:t>
            </w:r>
          </w:p>
          <w:p w14:paraId="6B8C6E39" w14:textId="77777777" w:rsidR="00AA36AF" w:rsidRPr="008A3D18" w:rsidRDefault="00AA36AF" w:rsidP="007F57BA">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4" w:space="0" w:color="auto"/>
              <w:right w:val="single" w:sz="4" w:space="0" w:color="auto"/>
            </w:tcBorders>
          </w:tcPr>
          <w:p w14:paraId="056D6590" w14:textId="77777777" w:rsidR="00AA36AF" w:rsidRPr="00AE1F5F" w:rsidRDefault="00AA36AF" w:rsidP="007F57B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50DE0BAB" w14:textId="77777777" w:rsidR="00AA36AF" w:rsidRPr="00AE1F5F" w:rsidRDefault="00AA36AF" w:rsidP="007F57B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71728E76" w14:textId="77777777" w:rsidR="00AA36AF" w:rsidRPr="00AE1F5F" w:rsidRDefault="00AA36AF" w:rsidP="007F57BA">
            <w:pPr>
              <w:tabs>
                <w:tab w:val="left" w:pos="-142"/>
                <w:tab w:val="left" w:pos="4111"/>
              </w:tabs>
              <w:rPr>
                <w:rFonts w:asciiTheme="minorHAnsi" w:hAnsiTheme="minorHAnsi" w:cstheme="minorHAnsi"/>
                <w:b/>
                <w:bCs/>
                <w:sz w:val="22"/>
                <w:szCs w:val="22"/>
              </w:rPr>
            </w:pPr>
          </w:p>
        </w:tc>
      </w:tr>
      <w:tr w:rsidR="005A144B" w:rsidRPr="00AE1F5F" w14:paraId="2DBFFCC3" w14:textId="77777777" w:rsidTr="007F57BA">
        <w:tc>
          <w:tcPr>
            <w:tcW w:w="885" w:type="dxa"/>
            <w:tcBorders>
              <w:top w:val="single" w:sz="4" w:space="0" w:color="auto"/>
              <w:left w:val="single" w:sz="12" w:space="0" w:color="auto"/>
              <w:bottom w:val="single" w:sz="4" w:space="0" w:color="auto"/>
              <w:right w:val="single" w:sz="4" w:space="0" w:color="auto"/>
            </w:tcBorders>
          </w:tcPr>
          <w:p w14:paraId="1C183DAD" w14:textId="4360CF0F" w:rsidR="005A144B" w:rsidRPr="00AE1F5F" w:rsidRDefault="005A144B" w:rsidP="007F57B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3.3</w:t>
            </w:r>
          </w:p>
        </w:tc>
        <w:tc>
          <w:tcPr>
            <w:tcW w:w="4754" w:type="dxa"/>
            <w:tcBorders>
              <w:top w:val="single" w:sz="4" w:space="0" w:color="auto"/>
              <w:left w:val="single" w:sz="4" w:space="0" w:color="auto"/>
              <w:bottom w:val="single" w:sz="4" w:space="0" w:color="auto"/>
              <w:right w:val="single" w:sz="4" w:space="0" w:color="auto"/>
            </w:tcBorders>
          </w:tcPr>
          <w:p w14:paraId="6902D529" w14:textId="39509623" w:rsidR="005A144B" w:rsidRPr="008A3D18" w:rsidRDefault="005A144B" w:rsidP="007F57BA">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Assistance juridique dans la vérification de la compatibilité d’un document d’urbanisme</w:t>
            </w:r>
          </w:p>
        </w:tc>
        <w:tc>
          <w:tcPr>
            <w:tcW w:w="1444" w:type="dxa"/>
            <w:tcBorders>
              <w:top w:val="single" w:sz="4" w:space="0" w:color="auto"/>
              <w:left w:val="single" w:sz="4" w:space="0" w:color="auto"/>
              <w:bottom w:val="single" w:sz="4" w:space="0" w:color="auto"/>
              <w:right w:val="single" w:sz="4" w:space="0" w:color="auto"/>
            </w:tcBorders>
          </w:tcPr>
          <w:p w14:paraId="2CB87264"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3B0940C4"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6D068242" w14:textId="77777777" w:rsidR="005A144B" w:rsidRPr="00AE1F5F" w:rsidRDefault="005A144B" w:rsidP="007F57BA">
            <w:pPr>
              <w:tabs>
                <w:tab w:val="left" w:pos="-142"/>
                <w:tab w:val="left" w:pos="4111"/>
              </w:tabs>
              <w:rPr>
                <w:rFonts w:asciiTheme="minorHAnsi" w:hAnsiTheme="minorHAnsi" w:cstheme="minorHAnsi"/>
                <w:b/>
                <w:bCs/>
                <w:sz w:val="22"/>
                <w:szCs w:val="22"/>
              </w:rPr>
            </w:pPr>
          </w:p>
        </w:tc>
      </w:tr>
      <w:tr w:rsidR="005A144B" w:rsidRPr="00AE1F5F" w14:paraId="2C507AD7" w14:textId="77777777" w:rsidTr="007F57BA">
        <w:tc>
          <w:tcPr>
            <w:tcW w:w="885" w:type="dxa"/>
            <w:tcBorders>
              <w:top w:val="single" w:sz="4" w:space="0" w:color="auto"/>
              <w:left w:val="single" w:sz="12" w:space="0" w:color="auto"/>
              <w:bottom w:val="single" w:sz="4" w:space="0" w:color="auto"/>
              <w:right w:val="single" w:sz="4" w:space="0" w:color="auto"/>
            </w:tcBorders>
          </w:tcPr>
          <w:p w14:paraId="5E13EEB2" w14:textId="76EF4C33" w:rsidR="005A144B" w:rsidRDefault="005A144B" w:rsidP="007F57B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3.4</w:t>
            </w:r>
          </w:p>
        </w:tc>
        <w:tc>
          <w:tcPr>
            <w:tcW w:w="4754" w:type="dxa"/>
            <w:tcBorders>
              <w:top w:val="single" w:sz="4" w:space="0" w:color="auto"/>
              <w:left w:val="single" w:sz="4" w:space="0" w:color="auto"/>
              <w:bottom w:val="single" w:sz="4" w:space="0" w:color="auto"/>
              <w:right w:val="single" w:sz="4" w:space="0" w:color="auto"/>
            </w:tcBorders>
          </w:tcPr>
          <w:p w14:paraId="3DB91322" w14:textId="027F4CF7" w:rsidR="005A144B" w:rsidRPr="008A3D18" w:rsidRDefault="005A144B" w:rsidP="007F57BA">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Assistance juridique dans le cadre d’une procédure de permis de construire</w:t>
            </w:r>
          </w:p>
        </w:tc>
        <w:tc>
          <w:tcPr>
            <w:tcW w:w="1444" w:type="dxa"/>
            <w:tcBorders>
              <w:top w:val="single" w:sz="4" w:space="0" w:color="auto"/>
              <w:left w:val="single" w:sz="4" w:space="0" w:color="auto"/>
              <w:bottom w:val="single" w:sz="4" w:space="0" w:color="auto"/>
              <w:right w:val="single" w:sz="4" w:space="0" w:color="auto"/>
            </w:tcBorders>
          </w:tcPr>
          <w:p w14:paraId="001FCB7C"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5ECDF623"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1E688F5C" w14:textId="77777777" w:rsidR="005A144B" w:rsidRPr="00AE1F5F" w:rsidRDefault="005A144B" w:rsidP="007F57BA">
            <w:pPr>
              <w:tabs>
                <w:tab w:val="left" w:pos="-142"/>
                <w:tab w:val="left" w:pos="4111"/>
              </w:tabs>
              <w:rPr>
                <w:rFonts w:asciiTheme="minorHAnsi" w:hAnsiTheme="minorHAnsi" w:cstheme="minorHAnsi"/>
                <w:b/>
                <w:bCs/>
                <w:sz w:val="22"/>
                <w:szCs w:val="22"/>
              </w:rPr>
            </w:pPr>
          </w:p>
        </w:tc>
      </w:tr>
      <w:tr w:rsidR="005A144B" w:rsidRPr="00AE1F5F" w14:paraId="1A88AE00" w14:textId="77777777" w:rsidTr="007F57BA">
        <w:tc>
          <w:tcPr>
            <w:tcW w:w="885" w:type="dxa"/>
            <w:tcBorders>
              <w:top w:val="single" w:sz="4" w:space="0" w:color="auto"/>
              <w:left w:val="single" w:sz="12" w:space="0" w:color="auto"/>
              <w:bottom w:val="single" w:sz="4" w:space="0" w:color="auto"/>
              <w:right w:val="single" w:sz="4" w:space="0" w:color="auto"/>
            </w:tcBorders>
          </w:tcPr>
          <w:p w14:paraId="10BE8510" w14:textId="31923E14" w:rsidR="005A144B" w:rsidRDefault="005A144B" w:rsidP="007F57B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3.5</w:t>
            </w:r>
          </w:p>
        </w:tc>
        <w:tc>
          <w:tcPr>
            <w:tcW w:w="4754" w:type="dxa"/>
            <w:tcBorders>
              <w:top w:val="single" w:sz="4" w:space="0" w:color="auto"/>
              <w:left w:val="single" w:sz="4" w:space="0" w:color="auto"/>
              <w:bottom w:val="single" w:sz="4" w:space="0" w:color="auto"/>
              <w:right w:val="single" w:sz="4" w:space="0" w:color="auto"/>
            </w:tcBorders>
          </w:tcPr>
          <w:p w14:paraId="78036258" w14:textId="4C408CEA" w:rsidR="005A144B" w:rsidRPr="008A3D18" w:rsidRDefault="005A144B" w:rsidP="007F57BA">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Assistance juridique dans le cadre de la procédure d’institution de servitudes aéronautiques</w:t>
            </w:r>
          </w:p>
        </w:tc>
        <w:tc>
          <w:tcPr>
            <w:tcW w:w="1444" w:type="dxa"/>
            <w:tcBorders>
              <w:top w:val="single" w:sz="4" w:space="0" w:color="auto"/>
              <w:left w:val="single" w:sz="4" w:space="0" w:color="auto"/>
              <w:bottom w:val="single" w:sz="4" w:space="0" w:color="auto"/>
              <w:right w:val="single" w:sz="4" w:space="0" w:color="auto"/>
            </w:tcBorders>
          </w:tcPr>
          <w:p w14:paraId="34E0B844"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2C09CA91"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EACE98E" w14:textId="77777777" w:rsidR="005A144B" w:rsidRPr="00AE1F5F" w:rsidRDefault="005A144B" w:rsidP="007F57BA">
            <w:pPr>
              <w:tabs>
                <w:tab w:val="left" w:pos="-142"/>
                <w:tab w:val="left" w:pos="4111"/>
              </w:tabs>
              <w:rPr>
                <w:rFonts w:asciiTheme="minorHAnsi" w:hAnsiTheme="minorHAnsi" w:cstheme="minorHAnsi"/>
                <w:b/>
                <w:bCs/>
                <w:sz w:val="22"/>
                <w:szCs w:val="22"/>
              </w:rPr>
            </w:pPr>
          </w:p>
        </w:tc>
      </w:tr>
      <w:tr w:rsidR="005A144B" w:rsidRPr="00AE1F5F" w14:paraId="1A9B468A" w14:textId="77777777" w:rsidTr="007F57BA">
        <w:tc>
          <w:tcPr>
            <w:tcW w:w="885" w:type="dxa"/>
            <w:tcBorders>
              <w:top w:val="single" w:sz="4" w:space="0" w:color="auto"/>
              <w:left w:val="single" w:sz="12" w:space="0" w:color="auto"/>
              <w:bottom w:val="single" w:sz="4" w:space="0" w:color="auto"/>
              <w:right w:val="single" w:sz="4" w:space="0" w:color="auto"/>
            </w:tcBorders>
          </w:tcPr>
          <w:p w14:paraId="0887FF6F" w14:textId="2FC9B269" w:rsidR="005A144B" w:rsidRDefault="005A144B" w:rsidP="007F57B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3.6</w:t>
            </w:r>
          </w:p>
        </w:tc>
        <w:tc>
          <w:tcPr>
            <w:tcW w:w="4754" w:type="dxa"/>
            <w:tcBorders>
              <w:top w:val="single" w:sz="4" w:space="0" w:color="auto"/>
              <w:left w:val="single" w:sz="4" w:space="0" w:color="auto"/>
              <w:bottom w:val="single" w:sz="4" w:space="0" w:color="auto"/>
              <w:right w:val="single" w:sz="4" w:space="0" w:color="auto"/>
            </w:tcBorders>
          </w:tcPr>
          <w:p w14:paraId="645EF919" w14:textId="09FA3F70" w:rsidR="005A144B" w:rsidRPr="008A3D18" w:rsidRDefault="005A144B" w:rsidP="007F57BA">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Assistance juridique dans le cadre de la procédure d’institution d’un plan d’exposition au bruit</w:t>
            </w:r>
          </w:p>
        </w:tc>
        <w:tc>
          <w:tcPr>
            <w:tcW w:w="1444" w:type="dxa"/>
            <w:tcBorders>
              <w:top w:val="single" w:sz="4" w:space="0" w:color="auto"/>
              <w:left w:val="single" w:sz="4" w:space="0" w:color="auto"/>
              <w:bottom w:val="single" w:sz="4" w:space="0" w:color="auto"/>
              <w:right w:val="single" w:sz="4" w:space="0" w:color="auto"/>
            </w:tcBorders>
          </w:tcPr>
          <w:p w14:paraId="2A8721A1"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1D21E665"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890806A" w14:textId="77777777" w:rsidR="005A144B" w:rsidRPr="00AE1F5F" w:rsidRDefault="005A144B" w:rsidP="007F57BA">
            <w:pPr>
              <w:tabs>
                <w:tab w:val="left" w:pos="-142"/>
                <w:tab w:val="left" w:pos="4111"/>
              </w:tabs>
              <w:rPr>
                <w:rFonts w:asciiTheme="minorHAnsi" w:hAnsiTheme="minorHAnsi" w:cstheme="minorHAnsi"/>
                <w:b/>
                <w:bCs/>
                <w:sz w:val="22"/>
                <w:szCs w:val="22"/>
              </w:rPr>
            </w:pPr>
          </w:p>
        </w:tc>
      </w:tr>
      <w:tr w:rsidR="005A144B" w:rsidRPr="00AE1F5F" w14:paraId="01FF2F04" w14:textId="77777777" w:rsidTr="007F57BA">
        <w:tc>
          <w:tcPr>
            <w:tcW w:w="885" w:type="dxa"/>
            <w:tcBorders>
              <w:top w:val="single" w:sz="4" w:space="0" w:color="auto"/>
              <w:left w:val="single" w:sz="12" w:space="0" w:color="auto"/>
              <w:bottom w:val="single" w:sz="4" w:space="0" w:color="auto"/>
              <w:right w:val="single" w:sz="4" w:space="0" w:color="auto"/>
            </w:tcBorders>
          </w:tcPr>
          <w:p w14:paraId="4EB89A1A" w14:textId="51D4AB16" w:rsidR="005A144B" w:rsidRDefault="005A144B" w:rsidP="007F57B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3.7</w:t>
            </w:r>
          </w:p>
        </w:tc>
        <w:tc>
          <w:tcPr>
            <w:tcW w:w="4754" w:type="dxa"/>
            <w:tcBorders>
              <w:top w:val="single" w:sz="4" w:space="0" w:color="auto"/>
              <w:left w:val="single" w:sz="4" w:space="0" w:color="auto"/>
              <w:bottom w:val="single" w:sz="4" w:space="0" w:color="auto"/>
              <w:right w:val="single" w:sz="4" w:space="0" w:color="auto"/>
            </w:tcBorders>
          </w:tcPr>
          <w:p w14:paraId="1AFCC2BF" w14:textId="4CD81C49" w:rsidR="005A144B" w:rsidRPr="008A3D18" w:rsidRDefault="005A144B" w:rsidP="007F57BA">
            <w:pPr>
              <w:tabs>
                <w:tab w:val="left" w:pos="-142"/>
                <w:tab w:val="left" w:pos="4111"/>
              </w:tabs>
              <w:rPr>
                <w:rFonts w:asciiTheme="minorHAnsi" w:hAnsiTheme="minorHAnsi" w:cstheme="minorHAnsi"/>
                <w:sz w:val="22"/>
                <w:szCs w:val="22"/>
              </w:rPr>
            </w:pPr>
            <w:r w:rsidRPr="008A3D18">
              <w:rPr>
                <w:rFonts w:asciiTheme="minorHAnsi" w:hAnsiTheme="minorHAnsi" w:cstheme="minorHAnsi"/>
                <w:sz w:val="22"/>
                <w:szCs w:val="22"/>
              </w:rPr>
              <w:t>Assistance juridique dans le cadre de la procédure de création d’une zone d’</w:t>
            </w:r>
            <w:r w:rsidR="00455320" w:rsidRPr="008A3D18">
              <w:rPr>
                <w:rFonts w:asciiTheme="minorHAnsi" w:hAnsiTheme="minorHAnsi" w:cstheme="minorHAnsi"/>
                <w:sz w:val="22"/>
                <w:szCs w:val="22"/>
              </w:rPr>
              <w:t>a</w:t>
            </w:r>
            <w:r w:rsidRPr="008A3D18">
              <w:rPr>
                <w:rFonts w:asciiTheme="minorHAnsi" w:hAnsiTheme="minorHAnsi" w:cstheme="minorHAnsi"/>
                <w:sz w:val="22"/>
                <w:szCs w:val="22"/>
              </w:rPr>
              <w:t>ménagement concertée</w:t>
            </w:r>
          </w:p>
        </w:tc>
        <w:tc>
          <w:tcPr>
            <w:tcW w:w="1444" w:type="dxa"/>
            <w:tcBorders>
              <w:top w:val="single" w:sz="4" w:space="0" w:color="auto"/>
              <w:left w:val="single" w:sz="4" w:space="0" w:color="auto"/>
              <w:bottom w:val="single" w:sz="4" w:space="0" w:color="auto"/>
              <w:right w:val="single" w:sz="4" w:space="0" w:color="auto"/>
            </w:tcBorders>
          </w:tcPr>
          <w:p w14:paraId="6DC7D10E"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25AC04B7" w14:textId="77777777" w:rsidR="005A144B" w:rsidRPr="00AE1F5F" w:rsidRDefault="005A144B" w:rsidP="007F57B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33DB96B" w14:textId="77777777" w:rsidR="005A144B" w:rsidRPr="00AE1F5F" w:rsidRDefault="005A144B" w:rsidP="007F57BA">
            <w:pPr>
              <w:tabs>
                <w:tab w:val="left" w:pos="-142"/>
                <w:tab w:val="left" w:pos="4111"/>
              </w:tabs>
              <w:rPr>
                <w:rFonts w:asciiTheme="minorHAnsi" w:hAnsiTheme="minorHAnsi" w:cstheme="minorHAnsi"/>
                <w:b/>
                <w:bCs/>
                <w:sz w:val="22"/>
                <w:szCs w:val="22"/>
              </w:rPr>
            </w:pPr>
          </w:p>
        </w:tc>
      </w:tr>
    </w:tbl>
    <w:p w14:paraId="70A9ACBF" w14:textId="77777777" w:rsidR="00AA36AF" w:rsidRPr="00AE1F5F" w:rsidRDefault="00AA36AF" w:rsidP="00AA36AF">
      <w:pPr>
        <w:tabs>
          <w:tab w:val="left" w:pos="-142"/>
          <w:tab w:val="left" w:pos="4111"/>
        </w:tabs>
        <w:rPr>
          <w:rFonts w:asciiTheme="minorHAnsi" w:hAnsiTheme="minorHAnsi" w:cstheme="minorHAnsi"/>
          <w:b/>
          <w:bCs/>
          <w:sz w:val="22"/>
          <w:szCs w:val="22"/>
        </w:rPr>
      </w:pPr>
    </w:p>
    <w:p w14:paraId="3855210F" w14:textId="77777777" w:rsidR="00AA36AF" w:rsidRPr="00AE1F5F" w:rsidRDefault="00AA36AF" w:rsidP="00AA36A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AA36AF" w:rsidRPr="00AE1F5F" w14:paraId="60C2E373" w14:textId="77777777" w:rsidTr="007F57BA">
        <w:trPr>
          <w:trHeight w:val="284"/>
        </w:trPr>
        <w:tc>
          <w:tcPr>
            <w:tcW w:w="10008" w:type="dxa"/>
            <w:gridSpan w:val="5"/>
            <w:tcBorders>
              <w:top w:val="single" w:sz="4" w:space="0" w:color="auto"/>
              <w:left w:val="single" w:sz="12" w:space="0" w:color="auto"/>
              <w:bottom w:val="single" w:sz="4" w:space="0" w:color="auto"/>
              <w:right w:val="single" w:sz="12" w:space="0" w:color="auto"/>
            </w:tcBorders>
            <w:hideMark/>
          </w:tcPr>
          <w:p w14:paraId="34E21816" w14:textId="22D1DBD3" w:rsidR="00AA36AF" w:rsidRPr="00B21DC9" w:rsidRDefault="00AA36AF" w:rsidP="007F57BA">
            <w:pPr>
              <w:tabs>
                <w:tab w:val="left" w:pos="-142"/>
                <w:tab w:val="left" w:pos="4111"/>
              </w:tabs>
              <w:rPr>
                <w:rFonts w:asciiTheme="minorHAnsi" w:hAnsiTheme="minorHAnsi" w:cstheme="minorHAnsi"/>
                <w:b/>
                <w:bCs/>
                <w:sz w:val="22"/>
                <w:szCs w:val="22"/>
              </w:rPr>
            </w:pPr>
            <w:r w:rsidRPr="00B21DC9">
              <w:rPr>
                <w:rFonts w:asciiTheme="minorHAnsi" w:hAnsiTheme="minorHAnsi" w:cstheme="minorHAnsi"/>
                <w:b/>
                <w:bCs/>
                <w:sz w:val="22"/>
                <w:szCs w:val="22"/>
              </w:rPr>
              <w:t xml:space="preserve">Prestation </w:t>
            </w:r>
            <w:r w:rsidR="00455320" w:rsidRPr="00B21DC9">
              <w:rPr>
                <w:rFonts w:asciiTheme="minorHAnsi" w:hAnsiTheme="minorHAnsi" w:cstheme="minorHAnsi"/>
                <w:b/>
                <w:bCs/>
                <w:sz w:val="22"/>
                <w:szCs w:val="22"/>
              </w:rPr>
              <w:t>4</w:t>
            </w:r>
            <w:r w:rsidRPr="00B21DC9">
              <w:rPr>
                <w:rFonts w:asciiTheme="minorHAnsi" w:hAnsiTheme="minorHAnsi" w:cstheme="minorHAnsi"/>
                <w:b/>
                <w:bCs/>
                <w:sz w:val="22"/>
                <w:szCs w:val="22"/>
              </w:rPr>
              <w:t xml:space="preserve"> : </w:t>
            </w:r>
            <w:r w:rsidR="00455320" w:rsidRPr="00B21DC9">
              <w:rPr>
                <w:rFonts w:asciiTheme="minorHAnsi" w:hAnsiTheme="minorHAnsi" w:cstheme="minorHAnsi"/>
                <w:b/>
                <w:bCs/>
                <w:sz w:val="22"/>
                <w:szCs w:val="22"/>
              </w:rPr>
              <w:t>Assistance juridique dans le domaine du droit du foncier et de l’expropriation pour cause d’utilité publique</w:t>
            </w:r>
          </w:p>
        </w:tc>
      </w:tr>
      <w:tr w:rsidR="00AA36AF" w:rsidRPr="00AE1F5F" w14:paraId="7178C41C" w14:textId="77777777" w:rsidTr="007F57BA">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2F9C9C5A"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2626FFEA"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413477F8"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14EB3545"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1E67592E" w14:textId="2CFA560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w:t>
            </w:r>
            <w:r w:rsidR="00527A53">
              <w:rPr>
                <w:rFonts w:asciiTheme="minorHAnsi" w:hAnsiTheme="minorHAnsi" w:cstheme="minorHAnsi"/>
                <w:b/>
                <w:bCs/>
                <w:sz w:val="22"/>
                <w:szCs w:val="22"/>
              </w:rPr>
              <w:t xml:space="preserve"> </w:t>
            </w:r>
            <w:r w:rsidR="00B21DC9">
              <w:rPr>
                <w:rFonts w:asciiTheme="minorHAnsi" w:hAnsiTheme="minorHAnsi" w:cstheme="minorHAnsi"/>
                <w:b/>
                <w:bCs/>
                <w:sz w:val="22"/>
                <w:szCs w:val="22"/>
              </w:rPr>
              <w:t>0% à Mayotte</w:t>
            </w:r>
            <w:r w:rsidRPr="00AE1F5F">
              <w:rPr>
                <w:rFonts w:asciiTheme="minorHAnsi" w:hAnsiTheme="minorHAnsi" w:cstheme="minorHAnsi"/>
                <w:b/>
                <w:bCs/>
                <w:sz w:val="22"/>
                <w:szCs w:val="22"/>
              </w:rPr>
              <w:t>)</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7DD50DA1" w14:textId="77777777" w:rsidR="00AA36AF" w:rsidRPr="00AE1F5F" w:rsidRDefault="00AA36AF"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AA36AF" w:rsidRPr="00AE1F5F" w14:paraId="4B259AC8" w14:textId="77777777" w:rsidTr="007F57BA">
        <w:tc>
          <w:tcPr>
            <w:tcW w:w="885" w:type="dxa"/>
            <w:tcBorders>
              <w:top w:val="single" w:sz="4" w:space="0" w:color="auto"/>
              <w:left w:val="single" w:sz="12" w:space="0" w:color="auto"/>
              <w:bottom w:val="single" w:sz="4" w:space="0" w:color="auto"/>
              <w:right w:val="single" w:sz="4" w:space="0" w:color="auto"/>
            </w:tcBorders>
          </w:tcPr>
          <w:p w14:paraId="7749E547" w14:textId="2BD81C5C" w:rsidR="00AA36AF" w:rsidRPr="00AE1F5F" w:rsidRDefault="00AA36AF" w:rsidP="007F57B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sidR="00455320">
              <w:rPr>
                <w:rFonts w:asciiTheme="minorHAnsi" w:hAnsiTheme="minorHAnsi" w:cstheme="minorHAnsi"/>
                <w:b/>
                <w:bCs/>
                <w:sz w:val="22"/>
                <w:szCs w:val="22"/>
              </w:rPr>
              <w:t>4.1</w:t>
            </w:r>
          </w:p>
        </w:tc>
        <w:tc>
          <w:tcPr>
            <w:tcW w:w="4754" w:type="dxa"/>
            <w:tcBorders>
              <w:top w:val="single" w:sz="4" w:space="0" w:color="auto"/>
              <w:left w:val="single" w:sz="4" w:space="0" w:color="auto"/>
              <w:bottom w:val="single" w:sz="4" w:space="0" w:color="auto"/>
              <w:right w:val="single" w:sz="4" w:space="0" w:color="auto"/>
            </w:tcBorders>
          </w:tcPr>
          <w:p w14:paraId="06D4AF2E" w14:textId="639F6021" w:rsidR="00AA36AF" w:rsidRPr="00B21DC9" w:rsidRDefault="00455320" w:rsidP="007F57BA">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Assistance juridique dans le cadre d’une procédure de déclaration d’utilité publique « travaux »</w:t>
            </w:r>
          </w:p>
        </w:tc>
        <w:tc>
          <w:tcPr>
            <w:tcW w:w="1444" w:type="dxa"/>
            <w:tcBorders>
              <w:top w:val="single" w:sz="4" w:space="0" w:color="auto"/>
              <w:left w:val="single" w:sz="4" w:space="0" w:color="auto"/>
              <w:bottom w:val="single" w:sz="4" w:space="0" w:color="auto"/>
              <w:right w:val="single" w:sz="4" w:space="0" w:color="auto"/>
            </w:tcBorders>
          </w:tcPr>
          <w:p w14:paraId="28511C21" w14:textId="77777777" w:rsidR="00AA36AF" w:rsidRPr="00AE1F5F" w:rsidRDefault="00AA36AF" w:rsidP="007F57B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4AB0DC1A" w14:textId="77777777" w:rsidR="00AA36AF" w:rsidRPr="00AE1F5F" w:rsidRDefault="00AA36AF" w:rsidP="007F57B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7DF8C189" w14:textId="77777777" w:rsidR="00AA36AF" w:rsidRPr="00AE1F5F" w:rsidRDefault="00AA36AF" w:rsidP="007F57BA">
            <w:pPr>
              <w:tabs>
                <w:tab w:val="left" w:pos="-142"/>
                <w:tab w:val="left" w:pos="4111"/>
              </w:tabs>
              <w:rPr>
                <w:rFonts w:asciiTheme="minorHAnsi" w:hAnsiTheme="minorHAnsi" w:cstheme="minorHAnsi"/>
                <w:b/>
                <w:bCs/>
                <w:sz w:val="22"/>
                <w:szCs w:val="22"/>
              </w:rPr>
            </w:pPr>
          </w:p>
        </w:tc>
      </w:tr>
      <w:tr w:rsidR="00455320" w:rsidRPr="00AE1F5F" w14:paraId="54F5107B" w14:textId="77777777" w:rsidTr="007F57BA">
        <w:tc>
          <w:tcPr>
            <w:tcW w:w="885" w:type="dxa"/>
            <w:tcBorders>
              <w:top w:val="single" w:sz="4" w:space="0" w:color="auto"/>
              <w:left w:val="single" w:sz="12" w:space="0" w:color="auto"/>
              <w:bottom w:val="single" w:sz="4" w:space="0" w:color="auto"/>
              <w:right w:val="single" w:sz="4" w:space="0" w:color="auto"/>
            </w:tcBorders>
          </w:tcPr>
          <w:p w14:paraId="29F8825F" w14:textId="35DE06C0" w:rsidR="00455320" w:rsidRPr="00AE1F5F" w:rsidRDefault="00455320" w:rsidP="00455320">
            <w:pPr>
              <w:tabs>
                <w:tab w:val="left" w:pos="-142"/>
                <w:tab w:val="left" w:pos="4111"/>
              </w:tabs>
              <w:rPr>
                <w:rFonts w:asciiTheme="minorHAnsi" w:hAnsiTheme="minorHAnsi" w:cstheme="minorHAnsi"/>
                <w:b/>
                <w:bCs/>
                <w:sz w:val="22"/>
                <w:szCs w:val="22"/>
              </w:rPr>
            </w:pPr>
            <w:r w:rsidRPr="00B533B1">
              <w:rPr>
                <w:rFonts w:asciiTheme="minorHAnsi" w:hAnsiTheme="minorHAnsi" w:cstheme="minorHAnsi"/>
                <w:b/>
                <w:bCs/>
                <w:sz w:val="22"/>
                <w:szCs w:val="22"/>
              </w:rPr>
              <w:t>UO 4.</w:t>
            </w:r>
            <w:r>
              <w:rPr>
                <w:rFonts w:asciiTheme="minorHAnsi" w:hAnsiTheme="minorHAnsi" w:cstheme="minorHAnsi"/>
                <w:b/>
                <w:bCs/>
                <w:sz w:val="22"/>
                <w:szCs w:val="22"/>
              </w:rPr>
              <w:t>2</w:t>
            </w:r>
          </w:p>
        </w:tc>
        <w:tc>
          <w:tcPr>
            <w:tcW w:w="4754" w:type="dxa"/>
            <w:tcBorders>
              <w:top w:val="single" w:sz="4" w:space="0" w:color="auto"/>
              <w:left w:val="single" w:sz="4" w:space="0" w:color="auto"/>
              <w:bottom w:val="single" w:sz="4" w:space="0" w:color="auto"/>
              <w:right w:val="single" w:sz="4" w:space="0" w:color="auto"/>
            </w:tcBorders>
          </w:tcPr>
          <w:p w14:paraId="3DAE3394" w14:textId="0120B862" w:rsidR="00455320" w:rsidRPr="00B21DC9" w:rsidRDefault="00455320" w:rsidP="00455320">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Assistance juridique dans le cadre d’une procédure de déclaration d’utilité publique simplifiée</w:t>
            </w:r>
          </w:p>
        </w:tc>
        <w:tc>
          <w:tcPr>
            <w:tcW w:w="1444" w:type="dxa"/>
            <w:tcBorders>
              <w:top w:val="single" w:sz="4" w:space="0" w:color="auto"/>
              <w:left w:val="single" w:sz="4" w:space="0" w:color="auto"/>
              <w:bottom w:val="single" w:sz="4" w:space="0" w:color="auto"/>
              <w:right w:val="single" w:sz="4" w:space="0" w:color="auto"/>
            </w:tcBorders>
          </w:tcPr>
          <w:p w14:paraId="5EFD9007" w14:textId="77777777" w:rsidR="00455320" w:rsidRPr="00AE1F5F" w:rsidRDefault="00455320" w:rsidP="00455320">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408B3F86" w14:textId="77777777" w:rsidR="00455320" w:rsidRPr="00AE1F5F" w:rsidRDefault="00455320" w:rsidP="00455320">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910CF7F" w14:textId="77777777" w:rsidR="00455320" w:rsidRPr="00AE1F5F" w:rsidRDefault="00455320" w:rsidP="00455320">
            <w:pPr>
              <w:tabs>
                <w:tab w:val="left" w:pos="-142"/>
                <w:tab w:val="left" w:pos="4111"/>
              </w:tabs>
              <w:rPr>
                <w:rFonts w:asciiTheme="minorHAnsi" w:hAnsiTheme="minorHAnsi" w:cstheme="minorHAnsi"/>
                <w:b/>
                <w:bCs/>
                <w:sz w:val="22"/>
                <w:szCs w:val="22"/>
              </w:rPr>
            </w:pPr>
          </w:p>
        </w:tc>
      </w:tr>
      <w:tr w:rsidR="00455320" w:rsidRPr="00AE1F5F" w14:paraId="140BC5F4" w14:textId="77777777" w:rsidTr="007F57BA">
        <w:tc>
          <w:tcPr>
            <w:tcW w:w="885" w:type="dxa"/>
            <w:tcBorders>
              <w:top w:val="single" w:sz="4" w:space="0" w:color="auto"/>
              <w:left w:val="single" w:sz="12" w:space="0" w:color="auto"/>
              <w:bottom w:val="single" w:sz="4" w:space="0" w:color="auto"/>
              <w:right w:val="single" w:sz="4" w:space="0" w:color="auto"/>
            </w:tcBorders>
          </w:tcPr>
          <w:p w14:paraId="5DD22B64" w14:textId="57A27FC2" w:rsidR="00455320" w:rsidRPr="00AE1F5F" w:rsidRDefault="00455320" w:rsidP="00455320">
            <w:pPr>
              <w:tabs>
                <w:tab w:val="left" w:pos="-142"/>
                <w:tab w:val="left" w:pos="4111"/>
              </w:tabs>
              <w:rPr>
                <w:rFonts w:asciiTheme="minorHAnsi" w:hAnsiTheme="minorHAnsi" w:cstheme="minorHAnsi"/>
                <w:b/>
                <w:bCs/>
                <w:sz w:val="22"/>
                <w:szCs w:val="22"/>
              </w:rPr>
            </w:pPr>
            <w:r w:rsidRPr="00B533B1">
              <w:rPr>
                <w:rFonts w:asciiTheme="minorHAnsi" w:hAnsiTheme="minorHAnsi" w:cstheme="minorHAnsi"/>
                <w:b/>
                <w:bCs/>
                <w:sz w:val="22"/>
                <w:szCs w:val="22"/>
              </w:rPr>
              <w:t>UO 4.</w:t>
            </w:r>
            <w:r>
              <w:rPr>
                <w:rFonts w:asciiTheme="minorHAnsi" w:hAnsiTheme="minorHAnsi" w:cstheme="minorHAnsi"/>
                <w:b/>
                <w:bCs/>
                <w:sz w:val="22"/>
                <w:szCs w:val="22"/>
              </w:rPr>
              <w:t>3</w:t>
            </w:r>
          </w:p>
        </w:tc>
        <w:tc>
          <w:tcPr>
            <w:tcW w:w="4754" w:type="dxa"/>
            <w:tcBorders>
              <w:top w:val="single" w:sz="4" w:space="0" w:color="auto"/>
              <w:left w:val="single" w:sz="4" w:space="0" w:color="auto"/>
              <w:bottom w:val="single" w:sz="4" w:space="0" w:color="auto"/>
              <w:right w:val="single" w:sz="4" w:space="0" w:color="auto"/>
            </w:tcBorders>
          </w:tcPr>
          <w:p w14:paraId="62D78487" w14:textId="7E129F22" w:rsidR="00455320" w:rsidRPr="00B21DC9" w:rsidRDefault="00455320" w:rsidP="00455320">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Assistance juridique dans le cadre de la procédure d’enquête parcellaire</w:t>
            </w:r>
          </w:p>
        </w:tc>
        <w:tc>
          <w:tcPr>
            <w:tcW w:w="1444" w:type="dxa"/>
            <w:tcBorders>
              <w:top w:val="single" w:sz="4" w:space="0" w:color="auto"/>
              <w:left w:val="single" w:sz="4" w:space="0" w:color="auto"/>
              <w:bottom w:val="single" w:sz="4" w:space="0" w:color="auto"/>
              <w:right w:val="single" w:sz="4" w:space="0" w:color="auto"/>
            </w:tcBorders>
          </w:tcPr>
          <w:p w14:paraId="010409C9" w14:textId="77777777" w:rsidR="00455320" w:rsidRPr="00AE1F5F" w:rsidRDefault="00455320" w:rsidP="00455320">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12F81639" w14:textId="77777777" w:rsidR="00455320" w:rsidRPr="00AE1F5F" w:rsidRDefault="00455320" w:rsidP="00455320">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2795702" w14:textId="77777777" w:rsidR="00455320" w:rsidRPr="00AE1F5F" w:rsidRDefault="00455320" w:rsidP="00455320">
            <w:pPr>
              <w:tabs>
                <w:tab w:val="left" w:pos="-142"/>
                <w:tab w:val="left" w:pos="4111"/>
              </w:tabs>
              <w:rPr>
                <w:rFonts w:asciiTheme="minorHAnsi" w:hAnsiTheme="minorHAnsi" w:cstheme="minorHAnsi"/>
                <w:b/>
                <w:bCs/>
                <w:sz w:val="22"/>
                <w:szCs w:val="22"/>
              </w:rPr>
            </w:pPr>
          </w:p>
        </w:tc>
      </w:tr>
      <w:tr w:rsidR="00455320" w:rsidRPr="00AE1F5F" w14:paraId="469E86FD" w14:textId="77777777" w:rsidTr="007F57BA">
        <w:tc>
          <w:tcPr>
            <w:tcW w:w="885" w:type="dxa"/>
            <w:tcBorders>
              <w:top w:val="single" w:sz="4" w:space="0" w:color="auto"/>
              <w:left w:val="single" w:sz="12" w:space="0" w:color="auto"/>
              <w:bottom w:val="single" w:sz="4" w:space="0" w:color="auto"/>
              <w:right w:val="single" w:sz="4" w:space="0" w:color="auto"/>
            </w:tcBorders>
          </w:tcPr>
          <w:p w14:paraId="22B5D1BF" w14:textId="3AEDBA00" w:rsidR="00455320" w:rsidRPr="00AE1F5F" w:rsidRDefault="00455320" w:rsidP="00455320">
            <w:pPr>
              <w:tabs>
                <w:tab w:val="left" w:pos="-142"/>
                <w:tab w:val="left" w:pos="4111"/>
              </w:tabs>
              <w:rPr>
                <w:rFonts w:asciiTheme="minorHAnsi" w:hAnsiTheme="minorHAnsi" w:cstheme="minorHAnsi"/>
                <w:b/>
                <w:bCs/>
                <w:sz w:val="22"/>
                <w:szCs w:val="22"/>
              </w:rPr>
            </w:pPr>
            <w:r w:rsidRPr="00B533B1">
              <w:rPr>
                <w:rFonts w:asciiTheme="minorHAnsi" w:hAnsiTheme="minorHAnsi" w:cstheme="minorHAnsi"/>
                <w:b/>
                <w:bCs/>
                <w:sz w:val="22"/>
                <w:szCs w:val="22"/>
              </w:rPr>
              <w:t>UO 4.</w:t>
            </w:r>
            <w:r>
              <w:rPr>
                <w:rFonts w:asciiTheme="minorHAnsi" w:hAnsiTheme="minorHAnsi" w:cstheme="minorHAnsi"/>
                <w:b/>
                <w:bCs/>
                <w:sz w:val="22"/>
                <w:szCs w:val="22"/>
              </w:rPr>
              <w:t>4</w:t>
            </w:r>
          </w:p>
        </w:tc>
        <w:tc>
          <w:tcPr>
            <w:tcW w:w="4754" w:type="dxa"/>
            <w:tcBorders>
              <w:top w:val="single" w:sz="4" w:space="0" w:color="auto"/>
              <w:left w:val="single" w:sz="4" w:space="0" w:color="auto"/>
              <w:bottom w:val="single" w:sz="4" w:space="0" w:color="auto"/>
              <w:right w:val="single" w:sz="4" w:space="0" w:color="auto"/>
            </w:tcBorders>
          </w:tcPr>
          <w:p w14:paraId="343C5764" w14:textId="09C1B8E3" w:rsidR="00455320" w:rsidRPr="00B21DC9" w:rsidRDefault="00455320" w:rsidP="00455320">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Assistance juridique dans le cadre des procédures foncières</w:t>
            </w:r>
          </w:p>
        </w:tc>
        <w:tc>
          <w:tcPr>
            <w:tcW w:w="1444" w:type="dxa"/>
            <w:tcBorders>
              <w:top w:val="single" w:sz="4" w:space="0" w:color="auto"/>
              <w:left w:val="single" w:sz="4" w:space="0" w:color="auto"/>
              <w:bottom w:val="single" w:sz="4" w:space="0" w:color="auto"/>
              <w:right w:val="single" w:sz="4" w:space="0" w:color="auto"/>
            </w:tcBorders>
          </w:tcPr>
          <w:p w14:paraId="09F16A5A" w14:textId="77777777" w:rsidR="00455320" w:rsidRPr="00AE1F5F" w:rsidRDefault="00455320" w:rsidP="00455320">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0D89BC11" w14:textId="77777777" w:rsidR="00455320" w:rsidRPr="00AE1F5F" w:rsidRDefault="00455320" w:rsidP="00455320">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78008295" w14:textId="77777777" w:rsidR="00455320" w:rsidRPr="00AE1F5F" w:rsidRDefault="00455320" w:rsidP="00455320">
            <w:pPr>
              <w:tabs>
                <w:tab w:val="left" w:pos="-142"/>
                <w:tab w:val="left" w:pos="4111"/>
              </w:tabs>
              <w:rPr>
                <w:rFonts w:asciiTheme="minorHAnsi" w:hAnsiTheme="minorHAnsi" w:cstheme="minorHAnsi"/>
                <w:b/>
                <w:bCs/>
                <w:sz w:val="22"/>
                <w:szCs w:val="22"/>
              </w:rPr>
            </w:pPr>
          </w:p>
        </w:tc>
      </w:tr>
      <w:tr w:rsidR="00455320" w:rsidRPr="00AE1F5F" w14:paraId="7B8713A5" w14:textId="77777777" w:rsidTr="007F57BA">
        <w:tc>
          <w:tcPr>
            <w:tcW w:w="885" w:type="dxa"/>
            <w:tcBorders>
              <w:top w:val="single" w:sz="4" w:space="0" w:color="auto"/>
              <w:left w:val="single" w:sz="12" w:space="0" w:color="auto"/>
              <w:bottom w:val="single" w:sz="4" w:space="0" w:color="auto"/>
              <w:right w:val="single" w:sz="4" w:space="0" w:color="auto"/>
            </w:tcBorders>
          </w:tcPr>
          <w:p w14:paraId="19538E2A" w14:textId="42E60F86" w:rsidR="00455320" w:rsidRPr="00B533B1" w:rsidRDefault="00455320" w:rsidP="00455320">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4.5</w:t>
            </w:r>
          </w:p>
        </w:tc>
        <w:tc>
          <w:tcPr>
            <w:tcW w:w="4754" w:type="dxa"/>
            <w:tcBorders>
              <w:top w:val="single" w:sz="4" w:space="0" w:color="auto"/>
              <w:left w:val="single" w:sz="4" w:space="0" w:color="auto"/>
              <w:bottom w:val="single" w:sz="4" w:space="0" w:color="auto"/>
              <w:right w:val="single" w:sz="4" w:space="0" w:color="auto"/>
            </w:tcBorders>
          </w:tcPr>
          <w:p w14:paraId="3581A19F" w14:textId="3B62CBDE" w:rsidR="00455320" w:rsidRPr="00B21DC9" w:rsidRDefault="00455320" w:rsidP="00455320">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Assistance juridique dans le cadre de la procédure de fixation judiciaire des indemnités d’expropriation</w:t>
            </w:r>
          </w:p>
        </w:tc>
        <w:tc>
          <w:tcPr>
            <w:tcW w:w="1444" w:type="dxa"/>
            <w:tcBorders>
              <w:top w:val="single" w:sz="4" w:space="0" w:color="auto"/>
              <w:left w:val="single" w:sz="4" w:space="0" w:color="auto"/>
              <w:bottom w:val="single" w:sz="4" w:space="0" w:color="auto"/>
              <w:right w:val="single" w:sz="4" w:space="0" w:color="auto"/>
            </w:tcBorders>
          </w:tcPr>
          <w:p w14:paraId="49222BB9" w14:textId="77777777" w:rsidR="00455320" w:rsidRPr="00AE1F5F" w:rsidRDefault="00455320" w:rsidP="00455320">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3EF445AD" w14:textId="77777777" w:rsidR="00455320" w:rsidRPr="00AE1F5F" w:rsidRDefault="00455320" w:rsidP="00455320">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C21E626" w14:textId="77777777" w:rsidR="00455320" w:rsidRPr="00AE1F5F" w:rsidRDefault="00455320" w:rsidP="00455320">
            <w:pPr>
              <w:tabs>
                <w:tab w:val="left" w:pos="-142"/>
                <w:tab w:val="left" w:pos="4111"/>
              </w:tabs>
              <w:rPr>
                <w:rFonts w:asciiTheme="minorHAnsi" w:hAnsiTheme="minorHAnsi" w:cstheme="minorHAnsi"/>
                <w:b/>
                <w:bCs/>
                <w:sz w:val="22"/>
                <w:szCs w:val="22"/>
              </w:rPr>
            </w:pPr>
          </w:p>
        </w:tc>
      </w:tr>
    </w:tbl>
    <w:p w14:paraId="67CAD6EE" w14:textId="77777777" w:rsidR="00AA36AF" w:rsidRDefault="00AA36AF" w:rsidP="00AA36A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455320" w:rsidRPr="00AE1F5F" w14:paraId="4CD0F19B" w14:textId="77777777" w:rsidTr="00AF470A">
        <w:trPr>
          <w:trHeight w:val="284"/>
        </w:trPr>
        <w:tc>
          <w:tcPr>
            <w:tcW w:w="10008" w:type="dxa"/>
            <w:gridSpan w:val="5"/>
            <w:tcBorders>
              <w:top w:val="single" w:sz="4" w:space="0" w:color="auto"/>
              <w:left w:val="single" w:sz="12" w:space="0" w:color="auto"/>
              <w:bottom w:val="single" w:sz="4" w:space="0" w:color="auto"/>
              <w:right w:val="single" w:sz="12" w:space="0" w:color="auto"/>
            </w:tcBorders>
            <w:hideMark/>
          </w:tcPr>
          <w:p w14:paraId="1BF97A2E" w14:textId="487BF67D" w:rsidR="00455320" w:rsidRPr="00B21DC9" w:rsidRDefault="00455320" w:rsidP="00AF470A">
            <w:pPr>
              <w:tabs>
                <w:tab w:val="left" w:pos="-142"/>
                <w:tab w:val="left" w:pos="4111"/>
              </w:tabs>
              <w:rPr>
                <w:rFonts w:asciiTheme="minorHAnsi" w:hAnsiTheme="minorHAnsi" w:cstheme="minorHAnsi"/>
                <w:b/>
                <w:bCs/>
                <w:sz w:val="22"/>
                <w:szCs w:val="22"/>
              </w:rPr>
            </w:pPr>
            <w:r w:rsidRPr="00B21DC9">
              <w:rPr>
                <w:rFonts w:asciiTheme="minorHAnsi" w:hAnsiTheme="minorHAnsi" w:cstheme="minorHAnsi"/>
                <w:b/>
                <w:bCs/>
                <w:sz w:val="22"/>
                <w:szCs w:val="22"/>
              </w:rPr>
              <w:t>Prestation 5 : Assistance juridique dans le domaine du droit rural</w:t>
            </w:r>
          </w:p>
        </w:tc>
      </w:tr>
      <w:tr w:rsidR="00455320" w:rsidRPr="00AE1F5F" w14:paraId="6E6812BA" w14:textId="77777777" w:rsidTr="00AF470A">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06D1984F" w14:textId="77777777" w:rsidR="00455320" w:rsidRPr="00AE1F5F" w:rsidRDefault="0045532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31CCCFBD" w14:textId="77777777" w:rsidR="00455320" w:rsidRPr="00AE1F5F" w:rsidRDefault="0045532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194A529D" w14:textId="77777777" w:rsidR="00455320" w:rsidRPr="00AE1F5F" w:rsidRDefault="0045532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5350196A" w14:textId="77777777" w:rsidR="00455320" w:rsidRPr="00AE1F5F" w:rsidRDefault="0045532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42EBE32E" w14:textId="76225B42" w:rsidR="00455320" w:rsidRPr="00AE1F5F" w:rsidRDefault="0045532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w:t>
            </w:r>
            <w:r w:rsidR="00527A53">
              <w:rPr>
                <w:rFonts w:asciiTheme="minorHAnsi" w:hAnsiTheme="minorHAnsi" w:cstheme="minorHAnsi"/>
                <w:b/>
                <w:bCs/>
                <w:sz w:val="22"/>
                <w:szCs w:val="22"/>
              </w:rPr>
              <w:t xml:space="preserve"> </w:t>
            </w:r>
            <w:r w:rsidR="00B21DC9">
              <w:rPr>
                <w:rFonts w:asciiTheme="minorHAnsi" w:hAnsiTheme="minorHAnsi" w:cstheme="minorHAnsi"/>
                <w:b/>
                <w:bCs/>
                <w:sz w:val="22"/>
                <w:szCs w:val="22"/>
              </w:rPr>
              <w:t>0% à Mayotte</w:t>
            </w:r>
            <w:r w:rsidRPr="00AE1F5F">
              <w:rPr>
                <w:rFonts w:asciiTheme="minorHAnsi" w:hAnsiTheme="minorHAnsi" w:cstheme="minorHAnsi"/>
                <w:b/>
                <w:bCs/>
                <w:sz w:val="22"/>
                <w:szCs w:val="22"/>
              </w:rPr>
              <w:t>)</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6E773639" w14:textId="77777777" w:rsidR="00455320" w:rsidRPr="00AE1F5F" w:rsidRDefault="0045532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455320" w:rsidRPr="00AE1F5F" w14:paraId="580E7E9E" w14:textId="77777777" w:rsidTr="00AF470A">
        <w:tc>
          <w:tcPr>
            <w:tcW w:w="885" w:type="dxa"/>
            <w:tcBorders>
              <w:top w:val="single" w:sz="4" w:space="0" w:color="auto"/>
              <w:left w:val="single" w:sz="12" w:space="0" w:color="auto"/>
              <w:bottom w:val="single" w:sz="4" w:space="0" w:color="auto"/>
              <w:right w:val="single" w:sz="4" w:space="0" w:color="auto"/>
            </w:tcBorders>
          </w:tcPr>
          <w:p w14:paraId="29A36AAC" w14:textId="77777777" w:rsidR="00455320" w:rsidRPr="00AE1F5F" w:rsidRDefault="00455320" w:rsidP="00AF470A">
            <w:pPr>
              <w:tabs>
                <w:tab w:val="left" w:pos="-142"/>
                <w:tab w:val="left" w:pos="4111"/>
              </w:tabs>
              <w:rPr>
                <w:rFonts w:asciiTheme="minorHAnsi" w:hAnsiTheme="minorHAnsi" w:cstheme="minorHAnsi"/>
                <w:b/>
                <w:bCs/>
                <w:sz w:val="22"/>
                <w:szCs w:val="22"/>
              </w:rPr>
            </w:pPr>
          </w:p>
          <w:p w14:paraId="7D40211F" w14:textId="17359F5E" w:rsidR="00455320" w:rsidRPr="00AE1F5F" w:rsidRDefault="00455320" w:rsidP="00AF470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5.1</w:t>
            </w:r>
          </w:p>
        </w:tc>
        <w:tc>
          <w:tcPr>
            <w:tcW w:w="4754" w:type="dxa"/>
            <w:tcBorders>
              <w:top w:val="single" w:sz="4" w:space="0" w:color="auto"/>
              <w:left w:val="single" w:sz="4" w:space="0" w:color="auto"/>
              <w:bottom w:val="single" w:sz="4" w:space="0" w:color="auto"/>
              <w:right w:val="single" w:sz="4" w:space="0" w:color="auto"/>
            </w:tcBorders>
          </w:tcPr>
          <w:p w14:paraId="5D0D28F1" w14:textId="7FB6E8B1" w:rsidR="00455320" w:rsidRPr="00B21DC9" w:rsidRDefault="00455320" w:rsidP="00AF470A">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 xml:space="preserve">Assistance juridique dans le cadre d’une procédure d’instruction d’une étude préalable sur les impacts agricoles </w:t>
            </w:r>
          </w:p>
        </w:tc>
        <w:tc>
          <w:tcPr>
            <w:tcW w:w="1444" w:type="dxa"/>
            <w:tcBorders>
              <w:top w:val="single" w:sz="4" w:space="0" w:color="auto"/>
              <w:left w:val="single" w:sz="4" w:space="0" w:color="auto"/>
              <w:bottom w:val="single" w:sz="4" w:space="0" w:color="auto"/>
              <w:right w:val="single" w:sz="4" w:space="0" w:color="auto"/>
            </w:tcBorders>
          </w:tcPr>
          <w:p w14:paraId="5CE87BB8"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5DDF1756"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28F21BF" w14:textId="77777777" w:rsidR="00455320" w:rsidRPr="00AE1F5F" w:rsidRDefault="00455320" w:rsidP="00AF470A">
            <w:pPr>
              <w:tabs>
                <w:tab w:val="left" w:pos="-142"/>
                <w:tab w:val="left" w:pos="4111"/>
              </w:tabs>
              <w:rPr>
                <w:rFonts w:asciiTheme="minorHAnsi" w:hAnsiTheme="minorHAnsi" w:cstheme="minorHAnsi"/>
                <w:b/>
                <w:bCs/>
                <w:sz w:val="22"/>
                <w:szCs w:val="22"/>
              </w:rPr>
            </w:pPr>
          </w:p>
        </w:tc>
      </w:tr>
      <w:tr w:rsidR="00455320" w:rsidRPr="00AE1F5F" w14:paraId="0284A515" w14:textId="77777777" w:rsidTr="00AF470A">
        <w:tc>
          <w:tcPr>
            <w:tcW w:w="885" w:type="dxa"/>
            <w:tcBorders>
              <w:top w:val="single" w:sz="4" w:space="0" w:color="auto"/>
              <w:left w:val="single" w:sz="12" w:space="0" w:color="auto"/>
              <w:bottom w:val="single" w:sz="4" w:space="0" w:color="auto"/>
              <w:right w:val="single" w:sz="4" w:space="0" w:color="auto"/>
            </w:tcBorders>
          </w:tcPr>
          <w:p w14:paraId="3F1C5242" w14:textId="5E216892" w:rsidR="00455320" w:rsidRPr="00AE1F5F" w:rsidRDefault="00455320" w:rsidP="00AF470A">
            <w:pPr>
              <w:tabs>
                <w:tab w:val="left" w:pos="-142"/>
                <w:tab w:val="left" w:pos="4111"/>
              </w:tabs>
              <w:rPr>
                <w:rFonts w:asciiTheme="minorHAnsi" w:hAnsiTheme="minorHAnsi" w:cstheme="minorHAnsi"/>
                <w:b/>
                <w:bCs/>
                <w:sz w:val="22"/>
                <w:szCs w:val="22"/>
              </w:rPr>
            </w:pPr>
            <w:r w:rsidRPr="00B533B1">
              <w:rPr>
                <w:rFonts w:asciiTheme="minorHAnsi" w:hAnsiTheme="minorHAnsi" w:cstheme="minorHAnsi"/>
                <w:b/>
                <w:bCs/>
                <w:sz w:val="22"/>
                <w:szCs w:val="22"/>
              </w:rPr>
              <w:t xml:space="preserve">UO </w:t>
            </w:r>
            <w:r>
              <w:rPr>
                <w:rFonts w:asciiTheme="minorHAnsi" w:hAnsiTheme="minorHAnsi" w:cstheme="minorHAnsi"/>
                <w:b/>
                <w:bCs/>
                <w:sz w:val="22"/>
                <w:szCs w:val="22"/>
              </w:rPr>
              <w:t>5</w:t>
            </w:r>
            <w:r w:rsidRPr="00B533B1">
              <w:rPr>
                <w:rFonts w:asciiTheme="minorHAnsi" w:hAnsiTheme="minorHAnsi" w:cstheme="minorHAnsi"/>
                <w:b/>
                <w:bCs/>
                <w:sz w:val="22"/>
                <w:szCs w:val="22"/>
              </w:rPr>
              <w:t>.</w:t>
            </w:r>
            <w:r>
              <w:rPr>
                <w:rFonts w:asciiTheme="minorHAnsi" w:hAnsiTheme="minorHAnsi" w:cstheme="minorHAnsi"/>
                <w:b/>
                <w:bCs/>
                <w:sz w:val="22"/>
                <w:szCs w:val="22"/>
              </w:rPr>
              <w:t>2</w:t>
            </w:r>
          </w:p>
        </w:tc>
        <w:tc>
          <w:tcPr>
            <w:tcW w:w="4754" w:type="dxa"/>
            <w:tcBorders>
              <w:top w:val="single" w:sz="4" w:space="0" w:color="auto"/>
              <w:left w:val="single" w:sz="4" w:space="0" w:color="auto"/>
              <w:bottom w:val="single" w:sz="4" w:space="0" w:color="auto"/>
              <w:right w:val="single" w:sz="4" w:space="0" w:color="auto"/>
            </w:tcBorders>
          </w:tcPr>
          <w:p w14:paraId="3C8C862B" w14:textId="2261A50B" w:rsidR="00455320" w:rsidRPr="00B21DC9" w:rsidRDefault="00455320" w:rsidP="00AF470A">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Assistance juridique dans le cadre d’une procédure d’instruction de compensation collective techniquement définie</w:t>
            </w:r>
          </w:p>
        </w:tc>
        <w:tc>
          <w:tcPr>
            <w:tcW w:w="1444" w:type="dxa"/>
            <w:tcBorders>
              <w:top w:val="single" w:sz="4" w:space="0" w:color="auto"/>
              <w:left w:val="single" w:sz="4" w:space="0" w:color="auto"/>
              <w:bottom w:val="single" w:sz="4" w:space="0" w:color="auto"/>
              <w:right w:val="single" w:sz="4" w:space="0" w:color="auto"/>
            </w:tcBorders>
          </w:tcPr>
          <w:p w14:paraId="7603F171"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10526361"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43BB464C" w14:textId="77777777" w:rsidR="00455320" w:rsidRPr="00AE1F5F" w:rsidRDefault="00455320" w:rsidP="00AF470A">
            <w:pPr>
              <w:tabs>
                <w:tab w:val="left" w:pos="-142"/>
                <w:tab w:val="left" w:pos="4111"/>
              </w:tabs>
              <w:rPr>
                <w:rFonts w:asciiTheme="minorHAnsi" w:hAnsiTheme="minorHAnsi" w:cstheme="minorHAnsi"/>
                <w:b/>
                <w:bCs/>
                <w:sz w:val="22"/>
                <w:szCs w:val="22"/>
              </w:rPr>
            </w:pPr>
          </w:p>
        </w:tc>
      </w:tr>
      <w:tr w:rsidR="00455320" w:rsidRPr="00AE1F5F" w14:paraId="0374979A" w14:textId="77777777" w:rsidTr="00AF470A">
        <w:tc>
          <w:tcPr>
            <w:tcW w:w="885" w:type="dxa"/>
            <w:tcBorders>
              <w:top w:val="single" w:sz="4" w:space="0" w:color="auto"/>
              <w:left w:val="single" w:sz="12" w:space="0" w:color="auto"/>
              <w:bottom w:val="single" w:sz="4" w:space="0" w:color="auto"/>
              <w:right w:val="single" w:sz="4" w:space="0" w:color="auto"/>
            </w:tcBorders>
          </w:tcPr>
          <w:p w14:paraId="35BDD771" w14:textId="4C0E1982" w:rsidR="00455320" w:rsidRPr="00AE1F5F" w:rsidRDefault="00455320" w:rsidP="00AF470A">
            <w:pPr>
              <w:tabs>
                <w:tab w:val="left" w:pos="-142"/>
                <w:tab w:val="left" w:pos="4111"/>
              </w:tabs>
              <w:rPr>
                <w:rFonts w:asciiTheme="minorHAnsi" w:hAnsiTheme="minorHAnsi" w:cstheme="minorHAnsi"/>
                <w:b/>
                <w:bCs/>
                <w:sz w:val="22"/>
                <w:szCs w:val="22"/>
              </w:rPr>
            </w:pPr>
            <w:r w:rsidRPr="00B533B1">
              <w:rPr>
                <w:rFonts w:asciiTheme="minorHAnsi" w:hAnsiTheme="minorHAnsi" w:cstheme="minorHAnsi"/>
                <w:b/>
                <w:bCs/>
                <w:sz w:val="22"/>
                <w:szCs w:val="22"/>
              </w:rPr>
              <w:t xml:space="preserve">UO </w:t>
            </w:r>
            <w:r>
              <w:rPr>
                <w:rFonts w:asciiTheme="minorHAnsi" w:hAnsiTheme="minorHAnsi" w:cstheme="minorHAnsi"/>
                <w:b/>
                <w:bCs/>
                <w:sz w:val="22"/>
                <w:szCs w:val="22"/>
              </w:rPr>
              <w:t>5</w:t>
            </w:r>
            <w:r w:rsidRPr="00B533B1">
              <w:rPr>
                <w:rFonts w:asciiTheme="minorHAnsi" w:hAnsiTheme="minorHAnsi" w:cstheme="minorHAnsi"/>
                <w:b/>
                <w:bCs/>
                <w:sz w:val="22"/>
                <w:szCs w:val="22"/>
              </w:rPr>
              <w:t>.</w:t>
            </w:r>
            <w:r>
              <w:rPr>
                <w:rFonts w:asciiTheme="minorHAnsi" w:hAnsiTheme="minorHAnsi" w:cstheme="minorHAnsi"/>
                <w:b/>
                <w:bCs/>
                <w:sz w:val="22"/>
                <w:szCs w:val="22"/>
              </w:rPr>
              <w:t>3</w:t>
            </w:r>
          </w:p>
        </w:tc>
        <w:tc>
          <w:tcPr>
            <w:tcW w:w="4754" w:type="dxa"/>
            <w:tcBorders>
              <w:top w:val="single" w:sz="4" w:space="0" w:color="auto"/>
              <w:left w:val="single" w:sz="4" w:space="0" w:color="auto"/>
              <w:bottom w:val="single" w:sz="4" w:space="0" w:color="auto"/>
              <w:right w:val="single" w:sz="4" w:space="0" w:color="auto"/>
            </w:tcBorders>
          </w:tcPr>
          <w:p w14:paraId="4EFEE876" w14:textId="1A197976" w:rsidR="00455320" w:rsidRPr="00B21DC9" w:rsidRDefault="00455320" w:rsidP="00AF470A">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Assistance juridique dans le cadre d’une procédure de compensation collective par consignation de sommes</w:t>
            </w:r>
          </w:p>
        </w:tc>
        <w:tc>
          <w:tcPr>
            <w:tcW w:w="1444" w:type="dxa"/>
            <w:tcBorders>
              <w:top w:val="single" w:sz="4" w:space="0" w:color="auto"/>
              <w:left w:val="single" w:sz="4" w:space="0" w:color="auto"/>
              <w:bottom w:val="single" w:sz="4" w:space="0" w:color="auto"/>
              <w:right w:val="single" w:sz="4" w:space="0" w:color="auto"/>
            </w:tcBorders>
          </w:tcPr>
          <w:p w14:paraId="2428E29E"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4F8A8284"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FBDE7DC" w14:textId="77777777" w:rsidR="00455320" w:rsidRPr="00AE1F5F" w:rsidRDefault="00455320" w:rsidP="00AF470A">
            <w:pPr>
              <w:tabs>
                <w:tab w:val="left" w:pos="-142"/>
                <w:tab w:val="left" w:pos="4111"/>
              </w:tabs>
              <w:rPr>
                <w:rFonts w:asciiTheme="minorHAnsi" w:hAnsiTheme="minorHAnsi" w:cstheme="minorHAnsi"/>
                <w:b/>
                <w:bCs/>
                <w:sz w:val="22"/>
                <w:szCs w:val="22"/>
              </w:rPr>
            </w:pPr>
          </w:p>
        </w:tc>
      </w:tr>
    </w:tbl>
    <w:p w14:paraId="6BA45AB9" w14:textId="77777777" w:rsidR="00AA36AF" w:rsidRDefault="00AA36AF" w:rsidP="00AA36A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455320" w:rsidRPr="00455320" w14:paraId="3ECFB5F8" w14:textId="77777777" w:rsidTr="00AF470A">
        <w:trPr>
          <w:trHeight w:val="284"/>
        </w:trPr>
        <w:tc>
          <w:tcPr>
            <w:tcW w:w="10008" w:type="dxa"/>
            <w:gridSpan w:val="5"/>
            <w:tcBorders>
              <w:top w:val="single" w:sz="4" w:space="0" w:color="auto"/>
              <w:left w:val="single" w:sz="12" w:space="0" w:color="auto"/>
              <w:bottom w:val="single" w:sz="4" w:space="0" w:color="auto"/>
              <w:right w:val="single" w:sz="12" w:space="0" w:color="auto"/>
            </w:tcBorders>
            <w:hideMark/>
          </w:tcPr>
          <w:p w14:paraId="086F7EDF" w14:textId="77777777" w:rsidR="00455320" w:rsidRPr="00B21DC9" w:rsidRDefault="00455320" w:rsidP="00AF470A">
            <w:pPr>
              <w:tabs>
                <w:tab w:val="left" w:pos="-142"/>
                <w:tab w:val="left" w:pos="4111"/>
              </w:tabs>
              <w:rPr>
                <w:rFonts w:asciiTheme="minorHAnsi" w:hAnsiTheme="minorHAnsi" w:cstheme="minorHAnsi"/>
                <w:b/>
                <w:bCs/>
                <w:sz w:val="22"/>
                <w:szCs w:val="22"/>
              </w:rPr>
            </w:pPr>
            <w:r w:rsidRPr="00B21DC9">
              <w:rPr>
                <w:rFonts w:asciiTheme="minorHAnsi" w:hAnsiTheme="minorHAnsi" w:cstheme="minorHAnsi"/>
                <w:b/>
                <w:bCs/>
                <w:sz w:val="22"/>
                <w:szCs w:val="22"/>
              </w:rPr>
              <w:t>Prestation 6 : Prestations complémentaires</w:t>
            </w:r>
          </w:p>
          <w:p w14:paraId="61AC320E" w14:textId="46C42AB8" w:rsidR="00B46A61" w:rsidRPr="00B21DC9" w:rsidRDefault="00B46A61" w:rsidP="00AF470A">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 xml:space="preserve">Prestation 6.1 : </w:t>
            </w:r>
            <w:r w:rsidR="0047615C" w:rsidRPr="00B21DC9">
              <w:rPr>
                <w:rFonts w:asciiTheme="minorHAnsi" w:hAnsiTheme="minorHAnsi" w:cstheme="minorHAnsi"/>
                <w:sz w:val="22"/>
                <w:szCs w:val="22"/>
              </w:rPr>
              <w:t>Analyse portant sur toute question juridique connexe</w:t>
            </w:r>
          </w:p>
          <w:p w14:paraId="6B51BCC9" w14:textId="55C478C1" w:rsidR="005E72E1" w:rsidRPr="00B21DC9" w:rsidRDefault="005E72E1" w:rsidP="00AF470A">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Prestation 6.2 : Rédaction d’un projet de courrier</w:t>
            </w:r>
          </w:p>
          <w:p w14:paraId="49992F8A" w14:textId="64FE1417" w:rsidR="005E72E1" w:rsidRPr="00B21DC9" w:rsidRDefault="005E72E1" w:rsidP="00AF470A">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Prestation 6.3 : Organisation et participation à une réunion de travail</w:t>
            </w:r>
          </w:p>
          <w:p w14:paraId="4D86935A" w14:textId="3D9AB988" w:rsidR="00455320" w:rsidRPr="00455320" w:rsidRDefault="00455320" w:rsidP="00AF470A">
            <w:pPr>
              <w:tabs>
                <w:tab w:val="left" w:pos="-142"/>
                <w:tab w:val="left" w:pos="4111"/>
              </w:tabs>
              <w:rPr>
                <w:rFonts w:asciiTheme="minorHAnsi" w:hAnsiTheme="minorHAnsi" w:cstheme="minorHAnsi"/>
                <w:b/>
                <w:bCs/>
                <w:sz w:val="22"/>
                <w:szCs w:val="22"/>
              </w:rPr>
            </w:pPr>
            <w:r w:rsidRPr="00B21DC9">
              <w:rPr>
                <w:rFonts w:asciiTheme="minorHAnsi" w:hAnsiTheme="minorHAnsi" w:cstheme="minorHAnsi"/>
                <w:sz w:val="22"/>
                <w:szCs w:val="22"/>
              </w:rPr>
              <w:t xml:space="preserve">Prestation 6.4 : </w:t>
            </w:r>
            <w:bookmarkStart w:id="9" w:name="_Hlk147686164"/>
            <w:r w:rsidRPr="00B21DC9">
              <w:rPr>
                <w:rFonts w:asciiTheme="minorHAnsi" w:hAnsiTheme="minorHAnsi" w:cstheme="minorHAnsi"/>
                <w:sz w:val="22"/>
                <w:szCs w:val="22"/>
              </w:rPr>
              <w:t>Assistance contentieuse</w:t>
            </w:r>
            <w:bookmarkEnd w:id="9"/>
            <w:r w:rsidRPr="00B21DC9">
              <w:rPr>
                <w:rFonts w:asciiTheme="minorHAnsi" w:hAnsiTheme="minorHAnsi" w:cstheme="minorHAnsi"/>
                <w:sz w:val="22"/>
                <w:szCs w:val="22"/>
              </w:rPr>
              <w:t xml:space="preserve"> (hors contentieux relatifs à la participation du public au projet)</w:t>
            </w:r>
          </w:p>
        </w:tc>
      </w:tr>
      <w:tr w:rsidR="00455320" w:rsidRPr="00AE1F5F" w14:paraId="3CF1A0B8" w14:textId="77777777" w:rsidTr="00AF470A">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4184C682" w14:textId="77777777" w:rsidR="00455320" w:rsidRPr="00AE1F5F" w:rsidRDefault="0045532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1DC033C8" w14:textId="77777777" w:rsidR="00455320" w:rsidRPr="00AE1F5F" w:rsidRDefault="0045532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718F4F3A" w14:textId="77777777" w:rsidR="00455320" w:rsidRPr="00AE1F5F" w:rsidRDefault="0045532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21DF6087" w14:textId="77777777" w:rsidR="00455320" w:rsidRPr="00AE1F5F" w:rsidRDefault="0045532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1186E9A5" w14:textId="2786F090" w:rsidR="00455320" w:rsidRPr="00AE1F5F" w:rsidRDefault="0045532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w:t>
            </w:r>
            <w:r w:rsidR="00527A53">
              <w:rPr>
                <w:rFonts w:asciiTheme="minorHAnsi" w:hAnsiTheme="minorHAnsi" w:cstheme="minorHAnsi"/>
                <w:b/>
                <w:bCs/>
                <w:sz w:val="22"/>
                <w:szCs w:val="22"/>
              </w:rPr>
              <w:t xml:space="preserve"> </w:t>
            </w:r>
            <w:r w:rsidR="00B21DC9">
              <w:rPr>
                <w:rFonts w:asciiTheme="minorHAnsi" w:hAnsiTheme="minorHAnsi" w:cstheme="minorHAnsi"/>
                <w:b/>
                <w:bCs/>
                <w:sz w:val="22"/>
                <w:szCs w:val="22"/>
              </w:rPr>
              <w:t>0% à Mayotte</w:t>
            </w:r>
            <w:r w:rsidRPr="00AE1F5F">
              <w:rPr>
                <w:rFonts w:asciiTheme="minorHAnsi" w:hAnsiTheme="minorHAnsi" w:cstheme="minorHAnsi"/>
                <w:b/>
                <w:bCs/>
                <w:sz w:val="22"/>
                <w:szCs w:val="22"/>
              </w:rPr>
              <w:t>)</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7FBE272B" w14:textId="77777777" w:rsidR="00455320" w:rsidRPr="00AE1F5F" w:rsidRDefault="0045532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47615C" w:rsidRPr="00AE1F5F" w14:paraId="57EB07DE" w14:textId="77777777" w:rsidTr="00AF470A">
        <w:tc>
          <w:tcPr>
            <w:tcW w:w="885" w:type="dxa"/>
            <w:tcBorders>
              <w:top w:val="single" w:sz="4" w:space="0" w:color="auto"/>
              <w:left w:val="single" w:sz="12" w:space="0" w:color="auto"/>
              <w:bottom w:val="single" w:sz="4" w:space="0" w:color="auto"/>
              <w:right w:val="single" w:sz="4" w:space="0" w:color="auto"/>
            </w:tcBorders>
          </w:tcPr>
          <w:p w14:paraId="170DD7BB" w14:textId="30F3CC1C" w:rsidR="0047615C" w:rsidRPr="00AE1F5F" w:rsidRDefault="0047615C" w:rsidP="0047615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6.1.a</w:t>
            </w:r>
          </w:p>
        </w:tc>
        <w:tc>
          <w:tcPr>
            <w:tcW w:w="4754" w:type="dxa"/>
            <w:tcBorders>
              <w:top w:val="single" w:sz="4" w:space="0" w:color="auto"/>
              <w:left w:val="single" w:sz="4" w:space="0" w:color="auto"/>
              <w:bottom w:val="single" w:sz="4" w:space="0" w:color="auto"/>
              <w:right w:val="single" w:sz="4" w:space="0" w:color="auto"/>
            </w:tcBorders>
          </w:tcPr>
          <w:p w14:paraId="0919D829" w14:textId="697E3FC1" w:rsidR="0047615C" w:rsidRPr="0047615C" w:rsidRDefault="0047615C" w:rsidP="0047615C">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 xml:space="preserve">Complexité et intensité : simples </w:t>
            </w:r>
          </w:p>
        </w:tc>
        <w:tc>
          <w:tcPr>
            <w:tcW w:w="1444" w:type="dxa"/>
            <w:tcBorders>
              <w:top w:val="single" w:sz="4" w:space="0" w:color="auto"/>
              <w:left w:val="single" w:sz="4" w:space="0" w:color="auto"/>
              <w:bottom w:val="single" w:sz="4" w:space="0" w:color="auto"/>
              <w:right w:val="single" w:sz="4" w:space="0" w:color="auto"/>
            </w:tcBorders>
          </w:tcPr>
          <w:p w14:paraId="3F864B5A" w14:textId="77777777" w:rsidR="0047615C" w:rsidRPr="00AE1F5F" w:rsidRDefault="0047615C" w:rsidP="0047615C">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1E0586DA" w14:textId="77777777" w:rsidR="0047615C" w:rsidRPr="00AE1F5F" w:rsidRDefault="0047615C" w:rsidP="0047615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51313CA" w14:textId="77777777" w:rsidR="0047615C" w:rsidRPr="00AE1F5F" w:rsidRDefault="0047615C" w:rsidP="0047615C">
            <w:pPr>
              <w:tabs>
                <w:tab w:val="left" w:pos="-142"/>
                <w:tab w:val="left" w:pos="4111"/>
              </w:tabs>
              <w:rPr>
                <w:rFonts w:asciiTheme="minorHAnsi" w:hAnsiTheme="minorHAnsi" w:cstheme="minorHAnsi"/>
                <w:b/>
                <w:bCs/>
                <w:sz w:val="22"/>
                <w:szCs w:val="22"/>
              </w:rPr>
            </w:pPr>
          </w:p>
        </w:tc>
      </w:tr>
      <w:tr w:rsidR="0047615C" w:rsidRPr="00AE1F5F" w14:paraId="11987583" w14:textId="77777777" w:rsidTr="00AF470A">
        <w:tc>
          <w:tcPr>
            <w:tcW w:w="885" w:type="dxa"/>
            <w:tcBorders>
              <w:top w:val="single" w:sz="4" w:space="0" w:color="auto"/>
              <w:left w:val="single" w:sz="12" w:space="0" w:color="auto"/>
              <w:bottom w:val="single" w:sz="4" w:space="0" w:color="auto"/>
              <w:right w:val="single" w:sz="4" w:space="0" w:color="auto"/>
            </w:tcBorders>
          </w:tcPr>
          <w:p w14:paraId="3D3064B3" w14:textId="79CFA8CB" w:rsidR="0047615C" w:rsidRPr="00AE1F5F" w:rsidRDefault="0047615C" w:rsidP="0047615C">
            <w:pPr>
              <w:tabs>
                <w:tab w:val="left" w:pos="-142"/>
                <w:tab w:val="left" w:pos="4111"/>
              </w:tabs>
              <w:rPr>
                <w:rFonts w:asciiTheme="minorHAnsi" w:hAnsiTheme="minorHAnsi" w:cstheme="minorHAnsi"/>
                <w:b/>
                <w:bCs/>
                <w:sz w:val="22"/>
                <w:szCs w:val="22"/>
              </w:rPr>
            </w:pPr>
            <w:r w:rsidRPr="006030C6">
              <w:rPr>
                <w:rFonts w:asciiTheme="minorHAnsi" w:hAnsiTheme="minorHAnsi" w:cstheme="minorHAnsi"/>
                <w:b/>
                <w:bCs/>
                <w:sz w:val="22"/>
                <w:szCs w:val="22"/>
              </w:rPr>
              <w:t>UO 6.1.</w:t>
            </w:r>
            <w:r>
              <w:rPr>
                <w:rFonts w:asciiTheme="minorHAnsi" w:hAnsiTheme="minorHAnsi" w:cstheme="minorHAnsi"/>
                <w:b/>
                <w:bCs/>
                <w:sz w:val="22"/>
                <w:szCs w:val="22"/>
              </w:rPr>
              <w:t>b</w:t>
            </w:r>
          </w:p>
        </w:tc>
        <w:tc>
          <w:tcPr>
            <w:tcW w:w="4754" w:type="dxa"/>
            <w:tcBorders>
              <w:top w:val="single" w:sz="4" w:space="0" w:color="auto"/>
              <w:left w:val="single" w:sz="4" w:space="0" w:color="auto"/>
              <w:bottom w:val="single" w:sz="4" w:space="0" w:color="auto"/>
              <w:right w:val="single" w:sz="4" w:space="0" w:color="auto"/>
            </w:tcBorders>
          </w:tcPr>
          <w:p w14:paraId="0493EC0A" w14:textId="3317F4D3" w:rsidR="0047615C" w:rsidRPr="00B21DC9" w:rsidRDefault="0047615C" w:rsidP="0047615C">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Complexité et intensité : normales</w:t>
            </w:r>
          </w:p>
        </w:tc>
        <w:tc>
          <w:tcPr>
            <w:tcW w:w="1444" w:type="dxa"/>
            <w:tcBorders>
              <w:top w:val="single" w:sz="4" w:space="0" w:color="auto"/>
              <w:left w:val="single" w:sz="4" w:space="0" w:color="auto"/>
              <w:bottom w:val="single" w:sz="4" w:space="0" w:color="auto"/>
              <w:right w:val="single" w:sz="4" w:space="0" w:color="auto"/>
            </w:tcBorders>
          </w:tcPr>
          <w:p w14:paraId="39D2FA46" w14:textId="77777777" w:rsidR="0047615C" w:rsidRPr="00AE1F5F" w:rsidRDefault="0047615C" w:rsidP="0047615C">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6DD82392" w14:textId="77777777" w:rsidR="0047615C" w:rsidRPr="00AE1F5F" w:rsidRDefault="0047615C" w:rsidP="0047615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17D99792" w14:textId="77777777" w:rsidR="0047615C" w:rsidRPr="00AE1F5F" w:rsidRDefault="0047615C" w:rsidP="0047615C">
            <w:pPr>
              <w:tabs>
                <w:tab w:val="left" w:pos="-142"/>
                <w:tab w:val="left" w:pos="4111"/>
              </w:tabs>
              <w:rPr>
                <w:rFonts w:asciiTheme="minorHAnsi" w:hAnsiTheme="minorHAnsi" w:cstheme="minorHAnsi"/>
                <w:b/>
                <w:bCs/>
                <w:sz w:val="22"/>
                <w:szCs w:val="22"/>
              </w:rPr>
            </w:pPr>
          </w:p>
        </w:tc>
      </w:tr>
      <w:tr w:rsidR="0047615C" w:rsidRPr="00AE1F5F" w14:paraId="6F57A551" w14:textId="77777777" w:rsidTr="00AF470A">
        <w:tc>
          <w:tcPr>
            <w:tcW w:w="885" w:type="dxa"/>
            <w:tcBorders>
              <w:top w:val="single" w:sz="4" w:space="0" w:color="auto"/>
              <w:left w:val="single" w:sz="12" w:space="0" w:color="auto"/>
              <w:bottom w:val="single" w:sz="4" w:space="0" w:color="auto"/>
              <w:right w:val="single" w:sz="4" w:space="0" w:color="auto"/>
            </w:tcBorders>
          </w:tcPr>
          <w:p w14:paraId="7AC14B08" w14:textId="385072FD" w:rsidR="0047615C" w:rsidRPr="00AE1F5F" w:rsidRDefault="0047615C" w:rsidP="0047615C">
            <w:pPr>
              <w:tabs>
                <w:tab w:val="left" w:pos="-142"/>
                <w:tab w:val="left" w:pos="4111"/>
              </w:tabs>
              <w:rPr>
                <w:rFonts w:asciiTheme="minorHAnsi" w:hAnsiTheme="minorHAnsi" w:cstheme="minorHAnsi"/>
                <w:b/>
                <w:bCs/>
                <w:sz w:val="22"/>
                <w:szCs w:val="22"/>
              </w:rPr>
            </w:pPr>
            <w:r w:rsidRPr="006030C6">
              <w:rPr>
                <w:rFonts w:asciiTheme="minorHAnsi" w:hAnsiTheme="minorHAnsi" w:cstheme="minorHAnsi"/>
                <w:b/>
                <w:bCs/>
                <w:sz w:val="22"/>
                <w:szCs w:val="22"/>
              </w:rPr>
              <w:t>UO 6.1.</w:t>
            </w:r>
            <w:r>
              <w:rPr>
                <w:rFonts w:asciiTheme="minorHAnsi" w:hAnsiTheme="minorHAnsi" w:cstheme="minorHAnsi"/>
                <w:b/>
                <w:bCs/>
                <w:sz w:val="22"/>
                <w:szCs w:val="22"/>
              </w:rPr>
              <w:t>c</w:t>
            </w:r>
          </w:p>
        </w:tc>
        <w:tc>
          <w:tcPr>
            <w:tcW w:w="4754" w:type="dxa"/>
            <w:tcBorders>
              <w:top w:val="single" w:sz="4" w:space="0" w:color="auto"/>
              <w:left w:val="single" w:sz="4" w:space="0" w:color="auto"/>
              <w:bottom w:val="single" w:sz="4" w:space="0" w:color="auto"/>
              <w:right w:val="single" w:sz="4" w:space="0" w:color="auto"/>
            </w:tcBorders>
          </w:tcPr>
          <w:p w14:paraId="646861C6" w14:textId="62E3CD1E" w:rsidR="0047615C" w:rsidRPr="00B21DC9" w:rsidRDefault="0047615C" w:rsidP="0047615C">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Complexité et intensité : importantes</w:t>
            </w:r>
          </w:p>
        </w:tc>
        <w:tc>
          <w:tcPr>
            <w:tcW w:w="1444" w:type="dxa"/>
            <w:tcBorders>
              <w:top w:val="single" w:sz="4" w:space="0" w:color="auto"/>
              <w:left w:val="single" w:sz="4" w:space="0" w:color="auto"/>
              <w:bottom w:val="single" w:sz="4" w:space="0" w:color="auto"/>
              <w:right w:val="single" w:sz="4" w:space="0" w:color="auto"/>
            </w:tcBorders>
          </w:tcPr>
          <w:p w14:paraId="137BCA1D" w14:textId="77777777" w:rsidR="0047615C" w:rsidRPr="00AE1F5F" w:rsidRDefault="0047615C" w:rsidP="0047615C">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0F058491" w14:textId="77777777" w:rsidR="0047615C" w:rsidRPr="00AE1F5F" w:rsidRDefault="0047615C" w:rsidP="0047615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61BB73D5" w14:textId="77777777" w:rsidR="0047615C" w:rsidRPr="00AE1F5F" w:rsidRDefault="0047615C" w:rsidP="0047615C">
            <w:pPr>
              <w:tabs>
                <w:tab w:val="left" w:pos="-142"/>
                <w:tab w:val="left" w:pos="4111"/>
              </w:tabs>
              <w:rPr>
                <w:rFonts w:asciiTheme="minorHAnsi" w:hAnsiTheme="minorHAnsi" w:cstheme="minorHAnsi"/>
                <w:b/>
                <w:bCs/>
                <w:sz w:val="22"/>
                <w:szCs w:val="22"/>
              </w:rPr>
            </w:pPr>
          </w:p>
        </w:tc>
      </w:tr>
      <w:tr w:rsidR="005E72E1" w:rsidRPr="00AE1F5F" w14:paraId="7586C769" w14:textId="77777777" w:rsidTr="00AF470A">
        <w:tc>
          <w:tcPr>
            <w:tcW w:w="885" w:type="dxa"/>
            <w:tcBorders>
              <w:top w:val="single" w:sz="4" w:space="0" w:color="auto"/>
              <w:left w:val="single" w:sz="12" w:space="0" w:color="auto"/>
              <w:bottom w:val="single" w:sz="4" w:space="0" w:color="auto"/>
              <w:right w:val="single" w:sz="4" w:space="0" w:color="auto"/>
            </w:tcBorders>
          </w:tcPr>
          <w:p w14:paraId="6E99C788" w14:textId="3C358502" w:rsidR="005E72E1" w:rsidRPr="00AE1F5F" w:rsidRDefault="005E72E1" w:rsidP="005E72E1">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lastRenderedPageBreak/>
              <w:t xml:space="preserve">UO </w:t>
            </w:r>
            <w:r>
              <w:rPr>
                <w:rFonts w:asciiTheme="minorHAnsi" w:hAnsiTheme="minorHAnsi" w:cstheme="minorHAnsi"/>
                <w:b/>
                <w:bCs/>
                <w:sz w:val="22"/>
                <w:szCs w:val="22"/>
              </w:rPr>
              <w:t>6.2.a</w:t>
            </w:r>
          </w:p>
        </w:tc>
        <w:tc>
          <w:tcPr>
            <w:tcW w:w="4754" w:type="dxa"/>
            <w:tcBorders>
              <w:top w:val="single" w:sz="4" w:space="0" w:color="auto"/>
              <w:left w:val="single" w:sz="4" w:space="0" w:color="auto"/>
              <w:bottom w:val="single" w:sz="4" w:space="0" w:color="auto"/>
              <w:right w:val="single" w:sz="4" w:space="0" w:color="auto"/>
            </w:tcBorders>
          </w:tcPr>
          <w:p w14:paraId="1C889E3A" w14:textId="642D33E3" w:rsidR="005E72E1" w:rsidRPr="00B21DC9" w:rsidRDefault="005E72E1" w:rsidP="005E72E1">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 xml:space="preserve">Complexité et intensité : simples </w:t>
            </w:r>
          </w:p>
        </w:tc>
        <w:tc>
          <w:tcPr>
            <w:tcW w:w="1444" w:type="dxa"/>
            <w:tcBorders>
              <w:top w:val="single" w:sz="4" w:space="0" w:color="auto"/>
              <w:left w:val="single" w:sz="4" w:space="0" w:color="auto"/>
              <w:bottom w:val="single" w:sz="4" w:space="0" w:color="auto"/>
              <w:right w:val="single" w:sz="4" w:space="0" w:color="auto"/>
            </w:tcBorders>
          </w:tcPr>
          <w:p w14:paraId="402AC740" w14:textId="77777777" w:rsidR="005E72E1" w:rsidRPr="00AE1F5F" w:rsidRDefault="005E72E1" w:rsidP="005E72E1">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442AB439" w14:textId="77777777" w:rsidR="005E72E1" w:rsidRPr="00AE1F5F" w:rsidRDefault="005E72E1" w:rsidP="005E72E1">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550BD9C" w14:textId="77777777" w:rsidR="005E72E1" w:rsidRPr="00AE1F5F" w:rsidRDefault="005E72E1" w:rsidP="005E72E1">
            <w:pPr>
              <w:tabs>
                <w:tab w:val="left" w:pos="-142"/>
                <w:tab w:val="left" w:pos="4111"/>
              </w:tabs>
              <w:rPr>
                <w:rFonts w:asciiTheme="minorHAnsi" w:hAnsiTheme="minorHAnsi" w:cstheme="minorHAnsi"/>
                <w:b/>
                <w:bCs/>
                <w:sz w:val="22"/>
                <w:szCs w:val="22"/>
              </w:rPr>
            </w:pPr>
          </w:p>
        </w:tc>
      </w:tr>
      <w:tr w:rsidR="005E72E1" w:rsidRPr="00AE1F5F" w14:paraId="0AD9A980" w14:textId="77777777" w:rsidTr="00AF470A">
        <w:tc>
          <w:tcPr>
            <w:tcW w:w="885" w:type="dxa"/>
            <w:tcBorders>
              <w:top w:val="single" w:sz="4" w:space="0" w:color="auto"/>
              <w:left w:val="single" w:sz="12" w:space="0" w:color="auto"/>
              <w:bottom w:val="single" w:sz="4" w:space="0" w:color="auto"/>
              <w:right w:val="single" w:sz="4" w:space="0" w:color="auto"/>
            </w:tcBorders>
          </w:tcPr>
          <w:p w14:paraId="0308D0FE" w14:textId="66C0E77A" w:rsidR="005E72E1" w:rsidRPr="00B533B1" w:rsidRDefault="005E72E1" w:rsidP="005E72E1">
            <w:pPr>
              <w:tabs>
                <w:tab w:val="left" w:pos="-142"/>
                <w:tab w:val="left" w:pos="4111"/>
              </w:tabs>
              <w:rPr>
                <w:rFonts w:asciiTheme="minorHAnsi" w:hAnsiTheme="minorHAnsi" w:cstheme="minorHAnsi"/>
                <w:b/>
                <w:bCs/>
                <w:sz w:val="22"/>
                <w:szCs w:val="22"/>
              </w:rPr>
            </w:pPr>
            <w:r w:rsidRPr="006030C6">
              <w:rPr>
                <w:rFonts w:asciiTheme="minorHAnsi" w:hAnsiTheme="minorHAnsi" w:cstheme="minorHAnsi"/>
                <w:b/>
                <w:bCs/>
                <w:sz w:val="22"/>
                <w:szCs w:val="22"/>
              </w:rPr>
              <w:t>UO 6.</w:t>
            </w:r>
            <w:r>
              <w:rPr>
                <w:rFonts w:asciiTheme="minorHAnsi" w:hAnsiTheme="minorHAnsi" w:cstheme="minorHAnsi"/>
                <w:b/>
                <w:bCs/>
                <w:sz w:val="22"/>
                <w:szCs w:val="22"/>
              </w:rPr>
              <w:t>2</w:t>
            </w:r>
            <w:r w:rsidRPr="006030C6">
              <w:rPr>
                <w:rFonts w:asciiTheme="minorHAnsi" w:hAnsiTheme="minorHAnsi" w:cstheme="minorHAnsi"/>
                <w:b/>
                <w:bCs/>
                <w:sz w:val="22"/>
                <w:szCs w:val="22"/>
              </w:rPr>
              <w:t>.</w:t>
            </w:r>
            <w:r>
              <w:rPr>
                <w:rFonts w:asciiTheme="minorHAnsi" w:hAnsiTheme="minorHAnsi" w:cstheme="minorHAnsi"/>
                <w:b/>
                <w:bCs/>
                <w:sz w:val="22"/>
                <w:szCs w:val="22"/>
              </w:rPr>
              <w:t>b</w:t>
            </w:r>
          </w:p>
        </w:tc>
        <w:tc>
          <w:tcPr>
            <w:tcW w:w="4754" w:type="dxa"/>
            <w:tcBorders>
              <w:top w:val="single" w:sz="4" w:space="0" w:color="auto"/>
              <w:left w:val="single" w:sz="4" w:space="0" w:color="auto"/>
              <w:bottom w:val="single" w:sz="4" w:space="0" w:color="auto"/>
              <w:right w:val="single" w:sz="4" w:space="0" w:color="auto"/>
            </w:tcBorders>
          </w:tcPr>
          <w:p w14:paraId="044642AB" w14:textId="08A6746B" w:rsidR="005E72E1" w:rsidRPr="00B21DC9" w:rsidRDefault="005E72E1" w:rsidP="005E72E1">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Complexité et intensité : normales</w:t>
            </w:r>
          </w:p>
        </w:tc>
        <w:tc>
          <w:tcPr>
            <w:tcW w:w="1444" w:type="dxa"/>
            <w:tcBorders>
              <w:top w:val="single" w:sz="4" w:space="0" w:color="auto"/>
              <w:left w:val="single" w:sz="4" w:space="0" w:color="auto"/>
              <w:bottom w:val="single" w:sz="4" w:space="0" w:color="auto"/>
              <w:right w:val="single" w:sz="4" w:space="0" w:color="auto"/>
            </w:tcBorders>
          </w:tcPr>
          <w:p w14:paraId="16785BEA" w14:textId="77777777" w:rsidR="005E72E1" w:rsidRPr="00AE1F5F" w:rsidRDefault="005E72E1" w:rsidP="005E72E1">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226AD68C" w14:textId="77777777" w:rsidR="005E72E1" w:rsidRPr="00AE1F5F" w:rsidRDefault="005E72E1" w:rsidP="005E72E1">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77B58C70" w14:textId="77777777" w:rsidR="005E72E1" w:rsidRPr="00AE1F5F" w:rsidRDefault="005E72E1" w:rsidP="005E72E1">
            <w:pPr>
              <w:tabs>
                <w:tab w:val="left" w:pos="-142"/>
                <w:tab w:val="left" w:pos="4111"/>
              </w:tabs>
              <w:rPr>
                <w:rFonts w:asciiTheme="minorHAnsi" w:hAnsiTheme="minorHAnsi" w:cstheme="minorHAnsi"/>
                <w:b/>
                <w:bCs/>
                <w:sz w:val="22"/>
                <w:szCs w:val="22"/>
              </w:rPr>
            </w:pPr>
          </w:p>
        </w:tc>
      </w:tr>
      <w:tr w:rsidR="005E72E1" w:rsidRPr="00AE1F5F" w14:paraId="7C6D3ADC" w14:textId="77777777" w:rsidTr="00AF470A">
        <w:tc>
          <w:tcPr>
            <w:tcW w:w="885" w:type="dxa"/>
            <w:tcBorders>
              <w:top w:val="single" w:sz="4" w:space="0" w:color="auto"/>
              <w:left w:val="single" w:sz="12" w:space="0" w:color="auto"/>
              <w:bottom w:val="single" w:sz="4" w:space="0" w:color="auto"/>
              <w:right w:val="single" w:sz="4" w:space="0" w:color="auto"/>
            </w:tcBorders>
          </w:tcPr>
          <w:p w14:paraId="6B4EBC95" w14:textId="05FE691B" w:rsidR="005E72E1" w:rsidRPr="00B533B1" w:rsidRDefault="005E72E1" w:rsidP="005E72E1">
            <w:pPr>
              <w:tabs>
                <w:tab w:val="left" w:pos="-142"/>
                <w:tab w:val="left" w:pos="4111"/>
              </w:tabs>
              <w:rPr>
                <w:rFonts w:asciiTheme="minorHAnsi" w:hAnsiTheme="minorHAnsi" w:cstheme="minorHAnsi"/>
                <w:b/>
                <w:bCs/>
                <w:sz w:val="22"/>
                <w:szCs w:val="22"/>
              </w:rPr>
            </w:pPr>
            <w:r w:rsidRPr="006030C6">
              <w:rPr>
                <w:rFonts w:asciiTheme="minorHAnsi" w:hAnsiTheme="minorHAnsi" w:cstheme="minorHAnsi"/>
                <w:b/>
                <w:bCs/>
                <w:sz w:val="22"/>
                <w:szCs w:val="22"/>
              </w:rPr>
              <w:t>UO 6.</w:t>
            </w:r>
            <w:r>
              <w:rPr>
                <w:rFonts w:asciiTheme="minorHAnsi" w:hAnsiTheme="minorHAnsi" w:cstheme="minorHAnsi"/>
                <w:b/>
                <w:bCs/>
                <w:sz w:val="22"/>
                <w:szCs w:val="22"/>
              </w:rPr>
              <w:t>2</w:t>
            </w:r>
            <w:r w:rsidRPr="006030C6">
              <w:rPr>
                <w:rFonts w:asciiTheme="minorHAnsi" w:hAnsiTheme="minorHAnsi" w:cstheme="minorHAnsi"/>
                <w:b/>
                <w:bCs/>
                <w:sz w:val="22"/>
                <w:szCs w:val="22"/>
              </w:rPr>
              <w:t>.</w:t>
            </w:r>
            <w:r>
              <w:rPr>
                <w:rFonts w:asciiTheme="minorHAnsi" w:hAnsiTheme="minorHAnsi" w:cstheme="minorHAnsi"/>
                <w:b/>
                <w:bCs/>
                <w:sz w:val="22"/>
                <w:szCs w:val="22"/>
              </w:rPr>
              <w:t>c</w:t>
            </w:r>
          </w:p>
        </w:tc>
        <w:tc>
          <w:tcPr>
            <w:tcW w:w="4754" w:type="dxa"/>
            <w:tcBorders>
              <w:top w:val="single" w:sz="4" w:space="0" w:color="auto"/>
              <w:left w:val="single" w:sz="4" w:space="0" w:color="auto"/>
              <w:bottom w:val="single" w:sz="4" w:space="0" w:color="auto"/>
              <w:right w:val="single" w:sz="4" w:space="0" w:color="auto"/>
            </w:tcBorders>
          </w:tcPr>
          <w:p w14:paraId="46A58462" w14:textId="72C1C842" w:rsidR="005E72E1" w:rsidRPr="00B21DC9" w:rsidRDefault="005E72E1" w:rsidP="005E72E1">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Complexité et intensité : importantes</w:t>
            </w:r>
          </w:p>
        </w:tc>
        <w:tc>
          <w:tcPr>
            <w:tcW w:w="1444" w:type="dxa"/>
            <w:tcBorders>
              <w:top w:val="single" w:sz="4" w:space="0" w:color="auto"/>
              <w:left w:val="single" w:sz="4" w:space="0" w:color="auto"/>
              <w:bottom w:val="single" w:sz="4" w:space="0" w:color="auto"/>
              <w:right w:val="single" w:sz="4" w:space="0" w:color="auto"/>
            </w:tcBorders>
          </w:tcPr>
          <w:p w14:paraId="56D47EF0" w14:textId="77777777" w:rsidR="005E72E1" w:rsidRPr="00AE1F5F" w:rsidRDefault="005E72E1" w:rsidP="005E72E1">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3116A723" w14:textId="77777777" w:rsidR="005E72E1" w:rsidRPr="00AE1F5F" w:rsidRDefault="005E72E1" w:rsidP="005E72E1">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4D16BD69" w14:textId="77777777" w:rsidR="005E72E1" w:rsidRPr="00AE1F5F" w:rsidRDefault="005E72E1" w:rsidP="005E72E1">
            <w:pPr>
              <w:tabs>
                <w:tab w:val="left" w:pos="-142"/>
                <w:tab w:val="left" w:pos="4111"/>
              </w:tabs>
              <w:rPr>
                <w:rFonts w:asciiTheme="minorHAnsi" w:hAnsiTheme="minorHAnsi" w:cstheme="minorHAnsi"/>
                <w:b/>
                <w:bCs/>
                <w:sz w:val="22"/>
                <w:szCs w:val="22"/>
              </w:rPr>
            </w:pPr>
          </w:p>
        </w:tc>
      </w:tr>
      <w:tr w:rsidR="00455320" w:rsidRPr="00AE1F5F" w14:paraId="6DB0E144" w14:textId="77777777" w:rsidTr="00AF470A">
        <w:tc>
          <w:tcPr>
            <w:tcW w:w="885" w:type="dxa"/>
            <w:tcBorders>
              <w:top w:val="single" w:sz="4" w:space="0" w:color="auto"/>
              <w:left w:val="single" w:sz="12" w:space="0" w:color="auto"/>
              <w:bottom w:val="single" w:sz="4" w:space="0" w:color="auto"/>
              <w:right w:val="single" w:sz="4" w:space="0" w:color="auto"/>
            </w:tcBorders>
          </w:tcPr>
          <w:p w14:paraId="4E9CFAC2" w14:textId="18A14199" w:rsidR="00455320" w:rsidRPr="00AE1F5F" w:rsidRDefault="00455320" w:rsidP="00AF470A">
            <w:pPr>
              <w:tabs>
                <w:tab w:val="left" w:pos="-142"/>
                <w:tab w:val="left" w:pos="4111"/>
              </w:tabs>
              <w:rPr>
                <w:rFonts w:asciiTheme="minorHAnsi" w:hAnsiTheme="minorHAnsi" w:cstheme="minorHAnsi"/>
                <w:b/>
                <w:bCs/>
                <w:sz w:val="22"/>
                <w:szCs w:val="22"/>
              </w:rPr>
            </w:pPr>
            <w:r w:rsidRPr="00B533B1">
              <w:rPr>
                <w:rFonts w:asciiTheme="minorHAnsi" w:hAnsiTheme="minorHAnsi" w:cstheme="minorHAnsi"/>
                <w:b/>
                <w:bCs/>
                <w:sz w:val="22"/>
                <w:szCs w:val="22"/>
              </w:rPr>
              <w:t xml:space="preserve">UO </w:t>
            </w:r>
            <w:r>
              <w:rPr>
                <w:rFonts w:asciiTheme="minorHAnsi" w:hAnsiTheme="minorHAnsi" w:cstheme="minorHAnsi"/>
                <w:b/>
                <w:bCs/>
                <w:sz w:val="22"/>
                <w:szCs w:val="22"/>
              </w:rPr>
              <w:t>6</w:t>
            </w:r>
            <w:r w:rsidRPr="00B533B1">
              <w:rPr>
                <w:rFonts w:asciiTheme="minorHAnsi" w:hAnsiTheme="minorHAnsi" w:cstheme="minorHAnsi"/>
                <w:b/>
                <w:bCs/>
                <w:sz w:val="22"/>
                <w:szCs w:val="22"/>
              </w:rPr>
              <w:t>.</w:t>
            </w:r>
            <w:r>
              <w:rPr>
                <w:rFonts w:asciiTheme="minorHAnsi" w:hAnsiTheme="minorHAnsi" w:cstheme="minorHAnsi"/>
                <w:b/>
                <w:bCs/>
                <w:sz w:val="22"/>
                <w:szCs w:val="22"/>
              </w:rPr>
              <w:t>3</w:t>
            </w:r>
            <w:r w:rsidR="005E72E1">
              <w:rPr>
                <w:rFonts w:asciiTheme="minorHAnsi" w:hAnsiTheme="minorHAnsi" w:cstheme="minorHAnsi"/>
                <w:b/>
                <w:bCs/>
                <w:sz w:val="22"/>
                <w:szCs w:val="22"/>
              </w:rPr>
              <w:t>.a</w:t>
            </w:r>
          </w:p>
        </w:tc>
        <w:tc>
          <w:tcPr>
            <w:tcW w:w="4754" w:type="dxa"/>
            <w:tcBorders>
              <w:top w:val="single" w:sz="4" w:space="0" w:color="auto"/>
              <w:left w:val="single" w:sz="4" w:space="0" w:color="auto"/>
              <w:bottom w:val="single" w:sz="4" w:space="0" w:color="auto"/>
              <w:right w:val="single" w:sz="4" w:space="0" w:color="auto"/>
            </w:tcBorders>
          </w:tcPr>
          <w:p w14:paraId="774CC8CD" w14:textId="409FFA7D" w:rsidR="00455320" w:rsidRPr="00B21DC9" w:rsidRDefault="005E72E1" w:rsidP="00AF470A">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Réunion de deux heures (2h)</w:t>
            </w:r>
          </w:p>
        </w:tc>
        <w:tc>
          <w:tcPr>
            <w:tcW w:w="1444" w:type="dxa"/>
            <w:tcBorders>
              <w:top w:val="single" w:sz="4" w:space="0" w:color="auto"/>
              <w:left w:val="single" w:sz="4" w:space="0" w:color="auto"/>
              <w:bottom w:val="single" w:sz="4" w:space="0" w:color="auto"/>
              <w:right w:val="single" w:sz="4" w:space="0" w:color="auto"/>
            </w:tcBorders>
          </w:tcPr>
          <w:p w14:paraId="57C068FE"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0B88B051"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15E0D750" w14:textId="77777777" w:rsidR="00455320" w:rsidRPr="00AE1F5F" w:rsidRDefault="00455320" w:rsidP="00AF470A">
            <w:pPr>
              <w:tabs>
                <w:tab w:val="left" w:pos="-142"/>
                <w:tab w:val="left" w:pos="4111"/>
              </w:tabs>
              <w:rPr>
                <w:rFonts w:asciiTheme="minorHAnsi" w:hAnsiTheme="minorHAnsi" w:cstheme="minorHAnsi"/>
                <w:b/>
                <w:bCs/>
                <w:sz w:val="22"/>
                <w:szCs w:val="22"/>
              </w:rPr>
            </w:pPr>
          </w:p>
        </w:tc>
      </w:tr>
      <w:tr w:rsidR="005E72E1" w:rsidRPr="00AE1F5F" w14:paraId="41EC2732" w14:textId="77777777" w:rsidTr="00AF470A">
        <w:tc>
          <w:tcPr>
            <w:tcW w:w="885" w:type="dxa"/>
            <w:tcBorders>
              <w:top w:val="single" w:sz="4" w:space="0" w:color="auto"/>
              <w:left w:val="single" w:sz="12" w:space="0" w:color="auto"/>
              <w:bottom w:val="single" w:sz="4" w:space="0" w:color="auto"/>
              <w:right w:val="single" w:sz="4" w:space="0" w:color="auto"/>
            </w:tcBorders>
          </w:tcPr>
          <w:p w14:paraId="5BC1733C" w14:textId="56866ECB" w:rsidR="005E72E1" w:rsidRPr="00B533B1" w:rsidRDefault="005E72E1" w:rsidP="00AF470A">
            <w:pPr>
              <w:tabs>
                <w:tab w:val="left" w:pos="-142"/>
                <w:tab w:val="left" w:pos="4111"/>
              </w:tabs>
              <w:rPr>
                <w:rFonts w:asciiTheme="minorHAnsi" w:hAnsiTheme="minorHAnsi" w:cstheme="minorHAnsi"/>
                <w:b/>
                <w:bCs/>
                <w:sz w:val="22"/>
                <w:szCs w:val="22"/>
              </w:rPr>
            </w:pPr>
            <w:r w:rsidRPr="00B533B1">
              <w:rPr>
                <w:rFonts w:asciiTheme="minorHAnsi" w:hAnsiTheme="minorHAnsi" w:cstheme="minorHAnsi"/>
                <w:b/>
                <w:bCs/>
                <w:sz w:val="22"/>
                <w:szCs w:val="22"/>
              </w:rPr>
              <w:t xml:space="preserve">UO </w:t>
            </w:r>
            <w:r>
              <w:rPr>
                <w:rFonts w:asciiTheme="minorHAnsi" w:hAnsiTheme="minorHAnsi" w:cstheme="minorHAnsi"/>
                <w:b/>
                <w:bCs/>
                <w:sz w:val="22"/>
                <w:szCs w:val="22"/>
              </w:rPr>
              <w:t>6</w:t>
            </w:r>
            <w:r w:rsidRPr="00B533B1">
              <w:rPr>
                <w:rFonts w:asciiTheme="minorHAnsi" w:hAnsiTheme="minorHAnsi" w:cstheme="minorHAnsi"/>
                <w:b/>
                <w:bCs/>
                <w:sz w:val="22"/>
                <w:szCs w:val="22"/>
              </w:rPr>
              <w:t>.</w:t>
            </w:r>
            <w:r>
              <w:rPr>
                <w:rFonts w:asciiTheme="minorHAnsi" w:hAnsiTheme="minorHAnsi" w:cstheme="minorHAnsi"/>
                <w:b/>
                <w:bCs/>
                <w:sz w:val="22"/>
                <w:szCs w:val="22"/>
              </w:rPr>
              <w:t>3.b</w:t>
            </w:r>
          </w:p>
        </w:tc>
        <w:tc>
          <w:tcPr>
            <w:tcW w:w="4754" w:type="dxa"/>
            <w:tcBorders>
              <w:top w:val="single" w:sz="4" w:space="0" w:color="auto"/>
              <w:left w:val="single" w:sz="4" w:space="0" w:color="auto"/>
              <w:bottom w:val="single" w:sz="4" w:space="0" w:color="auto"/>
              <w:right w:val="single" w:sz="4" w:space="0" w:color="auto"/>
            </w:tcBorders>
          </w:tcPr>
          <w:p w14:paraId="276EBA23" w14:textId="6E4C7141" w:rsidR="005E72E1" w:rsidRPr="00B21DC9" w:rsidRDefault="005E72E1" w:rsidP="00AF470A">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Réunion d’une demi-journée (0,5 jour)</w:t>
            </w:r>
          </w:p>
        </w:tc>
        <w:tc>
          <w:tcPr>
            <w:tcW w:w="1444" w:type="dxa"/>
            <w:tcBorders>
              <w:top w:val="single" w:sz="4" w:space="0" w:color="auto"/>
              <w:left w:val="single" w:sz="4" w:space="0" w:color="auto"/>
              <w:bottom w:val="single" w:sz="4" w:space="0" w:color="auto"/>
              <w:right w:val="single" w:sz="4" w:space="0" w:color="auto"/>
            </w:tcBorders>
          </w:tcPr>
          <w:p w14:paraId="5DE7956C" w14:textId="77777777" w:rsidR="005E72E1" w:rsidRPr="00AE1F5F" w:rsidRDefault="005E72E1"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185C3FBB" w14:textId="77777777" w:rsidR="005E72E1" w:rsidRPr="00AE1F5F" w:rsidRDefault="005E72E1"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2605A733" w14:textId="77777777" w:rsidR="005E72E1" w:rsidRPr="00AE1F5F" w:rsidRDefault="005E72E1" w:rsidP="00AF470A">
            <w:pPr>
              <w:tabs>
                <w:tab w:val="left" w:pos="-142"/>
                <w:tab w:val="left" w:pos="4111"/>
              </w:tabs>
              <w:rPr>
                <w:rFonts w:asciiTheme="minorHAnsi" w:hAnsiTheme="minorHAnsi" w:cstheme="minorHAnsi"/>
                <w:b/>
                <w:bCs/>
                <w:sz w:val="22"/>
                <w:szCs w:val="22"/>
              </w:rPr>
            </w:pPr>
          </w:p>
        </w:tc>
      </w:tr>
      <w:tr w:rsidR="005E72E1" w:rsidRPr="00AE1F5F" w14:paraId="00A7C1F1" w14:textId="77777777" w:rsidTr="00AF470A">
        <w:tc>
          <w:tcPr>
            <w:tcW w:w="885" w:type="dxa"/>
            <w:tcBorders>
              <w:top w:val="single" w:sz="4" w:space="0" w:color="auto"/>
              <w:left w:val="single" w:sz="12" w:space="0" w:color="auto"/>
              <w:bottom w:val="single" w:sz="4" w:space="0" w:color="auto"/>
              <w:right w:val="single" w:sz="4" w:space="0" w:color="auto"/>
            </w:tcBorders>
          </w:tcPr>
          <w:p w14:paraId="71FBADF1" w14:textId="2A0656B2" w:rsidR="005E72E1" w:rsidRPr="00B533B1" w:rsidRDefault="005E72E1" w:rsidP="00AF470A">
            <w:pPr>
              <w:tabs>
                <w:tab w:val="left" w:pos="-142"/>
                <w:tab w:val="left" w:pos="4111"/>
              </w:tabs>
              <w:rPr>
                <w:rFonts w:asciiTheme="minorHAnsi" w:hAnsiTheme="minorHAnsi" w:cstheme="minorHAnsi"/>
                <w:b/>
                <w:bCs/>
                <w:sz w:val="22"/>
                <w:szCs w:val="22"/>
              </w:rPr>
            </w:pPr>
            <w:r w:rsidRPr="00B533B1">
              <w:rPr>
                <w:rFonts w:asciiTheme="minorHAnsi" w:hAnsiTheme="minorHAnsi" w:cstheme="minorHAnsi"/>
                <w:b/>
                <w:bCs/>
                <w:sz w:val="22"/>
                <w:szCs w:val="22"/>
              </w:rPr>
              <w:t xml:space="preserve">UO </w:t>
            </w:r>
            <w:r>
              <w:rPr>
                <w:rFonts w:asciiTheme="minorHAnsi" w:hAnsiTheme="minorHAnsi" w:cstheme="minorHAnsi"/>
                <w:b/>
                <w:bCs/>
                <w:sz w:val="22"/>
                <w:szCs w:val="22"/>
              </w:rPr>
              <w:t>6</w:t>
            </w:r>
            <w:r w:rsidRPr="00B533B1">
              <w:rPr>
                <w:rFonts w:asciiTheme="minorHAnsi" w:hAnsiTheme="minorHAnsi" w:cstheme="minorHAnsi"/>
                <w:b/>
                <w:bCs/>
                <w:sz w:val="22"/>
                <w:szCs w:val="22"/>
              </w:rPr>
              <w:t>.</w:t>
            </w:r>
            <w:r>
              <w:rPr>
                <w:rFonts w:asciiTheme="minorHAnsi" w:hAnsiTheme="minorHAnsi" w:cstheme="minorHAnsi"/>
                <w:b/>
                <w:bCs/>
                <w:sz w:val="22"/>
                <w:szCs w:val="22"/>
              </w:rPr>
              <w:t>3.c</w:t>
            </w:r>
          </w:p>
        </w:tc>
        <w:tc>
          <w:tcPr>
            <w:tcW w:w="4754" w:type="dxa"/>
            <w:tcBorders>
              <w:top w:val="single" w:sz="4" w:space="0" w:color="auto"/>
              <w:left w:val="single" w:sz="4" w:space="0" w:color="auto"/>
              <w:bottom w:val="single" w:sz="4" w:space="0" w:color="auto"/>
              <w:right w:val="single" w:sz="4" w:space="0" w:color="auto"/>
            </w:tcBorders>
          </w:tcPr>
          <w:p w14:paraId="5F4CFD58" w14:textId="0F8A1037" w:rsidR="005E72E1" w:rsidRPr="00B21DC9" w:rsidRDefault="005E72E1" w:rsidP="005E72E1">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Réunion d’une journée (1 journée)</w:t>
            </w:r>
          </w:p>
        </w:tc>
        <w:tc>
          <w:tcPr>
            <w:tcW w:w="1444" w:type="dxa"/>
            <w:tcBorders>
              <w:top w:val="single" w:sz="4" w:space="0" w:color="auto"/>
              <w:left w:val="single" w:sz="4" w:space="0" w:color="auto"/>
              <w:bottom w:val="single" w:sz="4" w:space="0" w:color="auto"/>
              <w:right w:val="single" w:sz="4" w:space="0" w:color="auto"/>
            </w:tcBorders>
          </w:tcPr>
          <w:p w14:paraId="27A0107B" w14:textId="77777777" w:rsidR="005E72E1" w:rsidRPr="00AE1F5F" w:rsidRDefault="005E72E1"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42A50DA8" w14:textId="77777777" w:rsidR="005E72E1" w:rsidRPr="00AE1F5F" w:rsidRDefault="005E72E1"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109D11A" w14:textId="77777777" w:rsidR="005E72E1" w:rsidRPr="00AE1F5F" w:rsidRDefault="005E72E1" w:rsidP="00AF470A">
            <w:pPr>
              <w:tabs>
                <w:tab w:val="left" w:pos="-142"/>
                <w:tab w:val="left" w:pos="4111"/>
              </w:tabs>
              <w:rPr>
                <w:rFonts w:asciiTheme="minorHAnsi" w:hAnsiTheme="minorHAnsi" w:cstheme="minorHAnsi"/>
                <w:b/>
                <w:bCs/>
                <w:sz w:val="22"/>
                <w:szCs w:val="22"/>
              </w:rPr>
            </w:pPr>
          </w:p>
        </w:tc>
      </w:tr>
      <w:tr w:rsidR="00455320" w:rsidRPr="00AE1F5F" w14:paraId="2DEFDBB4" w14:textId="77777777" w:rsidTr="00AF470A">
        <w:tc>
          <w:tcPr>
            <w:tcW w:w="885" w:type="dxa"/>
            <w:tcBorders>
              <w:top w:val="single" w:sz="4" w:space="0" w:color="auto"/>
              <w:left w:val="single" w:sz="12" w:space="0" w:color="auto"/>
              <w:bottom w:val="single" w:sz="4" w:space="0" w:color="auto"/>
              <w:right w:val="single" w:sz="4" w:space="0" w:color="auto"/>
            </w:tcBorders>
          </w:tcPr>
          <w:p w14:paraId="047622D9" w14:textId="3CE57B56" w:rsidR="00455320" w:rsidRPr="00B533B1" w:rsidRDefault="00455320" w:rsidP="00AF470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6.4.a</w:t>
            </w:r>
          </w:p>
        </w:tc>
        <w:tc>
          <w:tcPr>
            <w:tcW w:w="4754" w:type="dxa"/>
            <w:tcBorders>
              <w:top w:val="single" w:sz="4" w:space="0" w:color="auto"/>
              <w:left w:val="single" w:sz="4" w:space="0" w:color="auto"/>
              <w:bottom w:val="single" w:sz="4" w:space="0" w:color="auto"/>
              <w:right w:val="single" w:sz="4" w:space="0" w:color="auto"/>
            </w:tcBorders>
          </w:tcPr>
          <w:p w14:paraId="432396E1" w14:textId="485BB062" w:rsidR="00455320" w:rsidRPr="00B21DC9" w:rsidRDefault="00455320" w:rsidP="00AF470A">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Assistance contentieuse en référé</w:t>
            </w:r>
          </w:p>
        </w:tc>
        <w:tc>
          <w:tcPr>
            <w:tcW w:w="1444" w:type="dxa"/>
            <w:tcBorders>
              <w:top w:val="single" w:sz="4" w:space="0" w:color="auto"/>
              <w:left w:val="single" w:sz="4" w:space="0" w:color="auto"/>
              <w:bottom w:val="single" w:sz="4" w:space="0" w:color="auto"/>
              <w:right w:val="single" w:sz="4" w:space="0" w:color="auto"/>
            </w:tcBorders>
          </w:tcPr>
          <w:p w14:paraId="47600A7B"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4A7EFB3B"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478EB84" w14:textId="77777777" w:rsidR="00455320" w:rsidRPr="00AE1F5F" w:rsidRDefault="00455320" w:rsidP="00AF470A">
            <w:pPr>
              <w:tabs>
                <w:tab w:val="left" w:pos="-142"/>
                <w:tab w:val="left" w:pos="4111"/>
              </w:tabs>
              <w:rPr>
                <w:rFonts w:asciiTheme="minorHAnsi" w:hAnsiTheme="minorHAnsi" w:cstheme="minorHAnsi"/>
                <w:b/>
                <w:bCs/>
                <w:sz w:val="22"/>
                <w:szCs w:val="22"/>
              </w:rPr>
            </w:pPr>
          </w:p>
        </w:tc>
      </w:tr>
      <w:tr w:rsidR="00455320" w:rsidRPr="00AE1F5F" w14:paraId="4785E981" w14:textId="77777777" w:rsidTr="00AF470A">
        <w:tc>
          <w:tcPr>
            <w:tcW w:w="885" w:type="dxa"/>
            <w:tcBorders>
              <w:top w:val="single" w:sz="4" w:space="0" w:color="auto"/>
              <w:left w:val="single" w:sz="12" w:space="0" w:color="auto"/>
              <w:bottom w:val="single" w:sz="4" w:space="0" w:color="auto"/>
              <w:right w:val="single" w:sz="4" w:space="0" w:color="auto"/>
            </w:tcBorders>
          </w:tcPr>
          <w:p w14:paraId="65CC5D6F" w14:textId="6C239EFB" w:rsidR="00455320" w:rsidRPr="00B533B1" w:rsidRDefault="00455320" w:rsidP="00AF470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6.4.b</w:t>
            </w:r>
          </w:p>
        </w:tc>
        <w:tc>
          <w:tcPr>
            <w:tcW w:w="4754" w:type="dxa"/>
            <w:tcBorders>
              <w:top w:val="single" w:sz="4" w:space="0" w:color="auto"/>
              <w:left w:val="single" w:sz="4" w:space="0" w:color="auto"/>
              <w:bottom w:val="single" w:sz="4" w:space="0" w:color="auto"/>
              <w:right w:val="single" w:sz="4" w:space="0" w:color="auto"/>
            </w:tcBorders>
          </w:tcPr>
          <w:p w14:paraId="6C294B61" w14:textId="30349F8A" w:rsidR="00455320" w:rsidRPr="00B21DC9" w:rsidRDefault="00455320" w:rsidP="00AF470A">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Relecture et propositions sur un mémoire préparé par l’Etat</w:t>
            </w:r>
          </w:p>
        </w:tc>
        <w:tc>
          <w:tcPr>
            <w:tcW w:w="1444" w:type="dxa"/>
            <w:tcBorders>
              <w:top w:val="single" w:sz="4" w:space="0" w:color="auto"/>
              <w:left w:val="single" w:sz="4" w:space="0" w:color="auto"/>
              <w:bottom w:val="single" w:sz="4" w:space="0" w:color="auto"/>
              <w:right w:val="single" w:sz="4" w:space="0" w:color="auto"/>
            </w:tcBorders>
          </w:tcPr>
          <w:p w14:paraId="073DC333"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677631D9"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C63461F" w14:textId="77777777" w:rsidR="00455320" w:rsidRPr="00AE1F5F" w:rsidRDefault="00455320" w:rsidP="00AF470A">
            <w:pPr>
              <w:tabs>
                <w:tab w:val="left" w:pos="-142"/>
                <w:tab w:val="left" w:pos="4111"/>
              </w:tabs>
              <w:rPr>
                <w:rFonts w:asciiTheme="minorHAnsi" w:hAnsiTheme="minorHAnsi" w:cstheme="minorHAnsi"/>
                <w:b/>
                <w:bCs/>
                <w:sz w:val="22"/>
                <w:szCs w:val="22"/>
              </w:rPr>
            </w:pPr>
          </w:p>
        </w:tc>
      </w:tr>
      <w:tr w:rsidR="00455320" w:rsidRPr="00AE1F5F" w14:paraId="4E769893" w14:textId="77777777" w:rsidTr="00AF470A">
        <w:tc>
          <w:tcPr>
            <w:tcW w:w="885" w:type="dxa"/>
            <w:tcBorders>
              <w:top w:val="single" w:sz="4" w:space="0" w:color="auto"/>
              <w:left w:val="single" w:sz="12" w:space="0" w:color="auto"/>
              <w:bottom w:val="single" w:sz="4" w:space="0" w:color="auto"/>
              <w:right w:val="single" w:sz="4" w:space="0" w:color="auto"/>
            </w:tcBorders>
          </w:tcPr>
          <w:p w14:paraId="775BD652" w14:textId="11D7A7D7" w:rsidR="00455320" w:rsidRPr="00B533B1" w:rsidRDefault="00455320" w:rsidP="00AF470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6.4.c</w:t>
            </w:r>
          </w:p>
        </w:tc>
        <w:tc>
          <w:tcPr>
            <w:tcW w:w="4754" w:type="dxa"/>
            <w:tcBorders>
              <w:top w:val="single" w:sz="4" w:space="0" w:color="auto"/>
              <w:left w:val="single" w:sz="4" w:space="0" w:color="auto"/>
              <w:bottom w:val="single" w:sz="4" w:space="0" w:color="auto"/>
              <w:right w:val="single" w:sz="4" w:space="0" w:color="auto"/>
            </w:tcBorders>
          </w:tcPr>
          <w:p w14:paraId="193A0D8A" w14:textId="07F1C9C5" w:rsidR="00455320" w:rsidRPr="00B21DC9" w:rsidRDefault="00455320" w:rsidP="00455320">
            <w:pPr>
              <w:tabs>
                <w:tab w:val="left" w:pos="-142"/>
                <w:tab w:val="left" w:pos="4111"/>
              </w:tabs>
              <w:rPr>
                <w:rFonts w:asciiTheme="minorHAnsi" w:hAnsiTheme="minorHAnsi" w:cstheme="minorHAnsi"/>
                <w:sz w:val="22"/>
                <w:szCs w:val="22"/>
              </w:rPr>
            </w:pPr>
            <w:r w:rsidRPr="00B21DC9">
              <w:rPr>
                <w:rFonts w:asciiTheme="minorHAnsi" w:hAnsiTheme="minorHAnsi" w:cstheme="minorHAnsi"/>
                <w:sz w:val="22"/>
                <w:szCs w:val="22"/>
              </w:rPr>
              <w:t>Assistance dans le cadre d’un contentieux au fond</w:t>
            </w:r>
          </w:p>
        </w:tc>
        <w:tc>
          <w:tcPr>
            <w:tcW w:w="1444" w:type="dxa"/>
            <w:tcBorders>
              <w:top w:val="single" w:sz="4" w:space="0" w:color="auto"/>
              <w:left w:val="single" w:sz="4" w:space="0" w:color="auto"/>
              <w:bottom w:val="single" w:sz="4" w:space="0" w:color="auto"/>
              <w:right w:val="single" w:sz="4" w:space="0" w:color="auto"/>
            </w:tcBorders>
          </w:tcPr>
          <w:p w14:paraId="63262373"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492AD515" w14:textId="77777777" w:rsidR="00455320" w:rsidRPr="00AE1F5F" w:rsidRDefault="00455320"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B3D6C76" w14:textId="77777777" w:rsidR="00455320" w:rsidRPr="00AE1F5F" w:rsidRDefault="00455320" w:rsidP="00AF470A">
            <w:pPr>
              <w:tabs>
                <w:tab w:val="left" w:pos="-142"/>
                <w:tab w:val="left" w:pos="4111"/>
              </w:tabs>
              <w:rPr>
                <w:rFonts w:asciiTheme="minorHAnsi" w:hAnsiTheme="minorHAnsi" w:cstheme="minorHAnsi"/>
                <w:b/>
                <w:bCs/>
                <w:sz w:val="22"/>
                <w:szCs w:val="22"/>
              </w:rPr>
            </w:pPr>
          </w:p>
        </w:tc>
      </w:tr>
    </w:tbl>
    <w:p w14:paraId="021728D8" w14:textId="77777777" w:rsidR="00455320" w:rsidRPr="00AE1F5F" w:rsidRDefault="00455320" w:rsidP="00AA36AF">
      <w:pPr>
        <w:tabs>
          <w:tab w:val="left" w:pos="-142"/>
          <w:tab w:val="left" w:pos="4111"/>
        </w:tabs>
        <w:rPr>
          <w:rFonts w:asciiTheme="minorHAnsi" w:hAnsiTheme="minorHAnsi" w:cstheme="minorHAnsi"/>
          <w:b/>
          <w:bCs/>
          <w:sz w:val="22"/>
          <w:szCs w:val="22"/>
        </w:rPr>
      </w:pPr>
    </w:p>
    <w:p w14:paraId="1B396B7D" w14:textId="77777777" w:rsidR="00AA36AF" w:rsidRPr="00AE1F5F" w:rsidRDefault="00AA36AF" w:rsidP="00AA36AF">
      <w:pPr>
        <w:tabs>
          <w:tab w:val="left" w:pos="-142"/>
          <w:tab w:val="left" w:pos="4111"/>
        </w:tabs>
        <w:rPr>
          <w:rFonts w:asciiTheme="minorHAnsi" w:hAnsiTheme="minorHAnsi" w:cstheme="minorHAnsi"/>
          <w:sz w:val="22"/>
          <w:szCs w:val="22"/>
        </w:rPr>
      </w:pPr>
      <w:r w:rsidRPr="00B21DC9">
        <w:rPr>
          <w:rFonts w:asciiTheme="minorHAnsi" w:hAnsiTheme="minorHAnsi" w:cstheme="minorHAnsi"/>
          <w:i/>
          <w:iCs/>
          <w:sz w:val="22"/>
          <w:szCs w:val="22"/>
        </w:rPr>
        <w:t>Pour les prestations exécutées en outre-mer, le taux de TVA applicable est celui relatif au département ou territoire concerné par celles-ci.</w:t>
      </w:r>
    </w:p>
    <w:p w14:paraId="1B09A547" w14:textId="77777777" w:rsidR="00525AD4" w:rsidRDefault="00525AD4" w:rsidP="007F04F1">
      <w:pPr>
        <w:tabs>
          <w:tab w:val="left" w:pos="-142"/>
          <w:tab w:val="left" w:pos="4111"/>
        </w:tabs>
        <w:rPr>
          <w:rFonts w:asciiTheme="minorHAnsi" w:hAnsiTheme="minorHAnsi" w:cstheme="minorHAnsi"/>
          <w:b/>
          <w:bCs/>
          <w:sz w:val="22"/>
          <w:szCs w:val="22"/>
        </w:rPr>
      </w:pPr>
    </w:p>
    <w:bookmarkEnd w:id="7"/>
    <w:p w14:paraId="2EAFCF1D" w14:textId="2A3F1AFB" w:rsidR="007F04F1" w:rsidRPr="00616AA1" w:rsidRDefault="007F04F1" w:rsidP="007F04F1">
      <w:pPr>
        <w:tabs>
          <w:tab w:val="left" w:pos="-142"/>
          <w:tab w:val="left" w:pos="4111"/>
        </w:tabs>
        <w:rPr>
          <w:rFonts w:asciiTheme="minorHAnsi" w:hAnsiTheme="minorHAnsi" w:cstheme="minorHAnsi"/>
          <w:b/>
          <w:bCs/>
          <w:sz w:val="22"/>
          <w:szCs w:val="22"/>
        </w:rPr>
      </w:pPr>
    </w:p>
    <w:sectPr w:rsidR="007F04F1" w:rsidRPr="00616AA1" w:rsidSect="00F37790">
      <w:footerReference w:type="default" r:id="rId15"/>
      <w:type w:val="continuous"/>
      <w:pgSz w:w="11906" w:h="16838"/>
      <w:pgMar w:top="454" w:right="851" w:bottom="737"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66A4C" w14:textId="77777777" w:rsidR="00114F05" w:rsidRDefault="00114F05">
      <w:r>
        <w:separator/>
      </w:r>
    </w:p>
  </w:endnote>
  <w:endnote w:type="continuationSeparator" w:id="0">
    <w:p w14:paraId="5A911B71" w14:textId="77777777" w:rsidR="00114F05" w:rsidRDefault="0011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dale Sans UI">
    <w:altName w:val="MS Gothic"/>
    <w:charset w:val="00"/>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82BF27C" w14:textId="77777777" w:rsidTr="0083205E">
      <w:trPr>
        <w:tblHeader/>
      </w:trPr>
      <w:tc>
        <w:tcPr>
          <w:tcW w:w="2906" w:type="dxa"/>
          <w:shd w:val="clear" w:color="auto" w:fill="66CCFF"/>
        </w:tcPr>
        <w:p w14:paraId="09CBFBAE" w14:textId="77777777" w:rsidR="005824AE" w:rsidRDefault="005824AE" w:rsidP="009B45B9">
          <w:pPr>
            <w:ind w:right="-638"/>
            <w:rPr>
              <w:rFonts w:ascii="Arial" w:hAnsi="Arial" w:cs="Arial"/>
              <w:b/>
              <w:i/>
            </w:rPr>
          </w:pPr>
          <w:r>
            <w:rPr>
              <w:rFonts w:ascii="Arial" w:hAnsi="Arial" w:cs="Arial"/>
              <w:b/>
            </w:rPr>
            <w:t xml:space="preserve">ATTRI1 – Acte </w:t>
          </w:r>
          <w:r w:rsidRPr="00063588">
            <w:rPr>
              <w:rFonts w:ascii="Calibri" w:hAnsi="Calibri" w:cs="Calibri"/>
              <w:b/>
            </w:rPr>
            <w:t>d’engagement</w:t>
          </w:r>
        </w:p>
      </w:tc>
      <w:tc>
        <w:tcPr>
          <w:tcW w:w="5528" w:type="dxa"/>
          <w:shd w:val="clear" w:color="auto" w:fill="66CCFF"/>
        </w:tcPr>
        <w:p w14:paraId="35F2DB31" w14:textId="1EE41CD3" w:rsidR="005824AE" w:rsidRPr="00C3743E" w:rsidRDefault="00C236EA" w:rsidP="00FE48C9">
          <w:pPr>
            <w:jc w:val="center"/>
            <w:rPr>
              <w:rFonts w:ascii="Calibri" w:hAnsi="Calibri" w:cs="Calibri"/>
              <w:b/>
              <w:bCs/>
            </w:rPr>
          </w:pPr>
          <w:r>
            <w:rPr>
              <w:rFonts w:ascii="Calibri" w:hAnsi="Calibri" w:cs="Calibri"/>
              <w:b/>
              <w:bCs/>
              <w:lang w:eastAsia="en-US"/>
            </w:rPr>
            <w:t>2025</w:t>
          </w:r>
          <w:r w:rsidR="004558F1">
            <w:rPr>
              <w:rFonts w:ascii="Calibri" w:hAnsi="Calibri" w:cs="Calibri"/>
              <w:b/>
              <w:bCs/>
              <w:lang w:eastAsia="en-US"/>
            </w:rPr>
            <w:t>DTA0</w:t>
          </w:r>
          <w:r w:rsidR="00FE5228">
            <w:rPr>
              <w:rFonts w:ascii="Calibri" w:hAnsi="Calibri" w:cs="Calibri"/>
              <w:b/>
              <w:bCs/>
              <w:lang w:eastAsia="en-US"/>
            </w:rPr>
            <w:t>5</w:t>
          </w:r>
        </w:p>
      </w:tc>
      <w:tc>
        <w:tcPr>
          <w:tcW w:w="896" w:type="dxa"/>
          <w:shd w:val="clear" w:color="auto" w:fill="66CCFF"/>
        </w:tcPr>
        <w:p w14:paraId="79A65CE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95D801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74FAE">
            <w:rPr>
              <w:rStyle w:val="Numrodepage"/>
              <w:rFonts w:cs="Arial"/>
              <w:b/>
              <w:noProof/>
            </w:rPr>
            <w:t>7</w:t>
          </w:r>
          <w:r>
            <w:rPr>
              <w:rStyle w:val="Numrodepage"/>
              <w:rFonts w:cs="Arial"/>
              <w:b/>
            </w:rPr>
            <w:fldChar w:fldCharType="end"/>
          </w:r>
        </w:p>
      </w:tc>
      <w:tc>
        <w:tcPr>
          <w:tcW w:w="165" w:type="dxa"/>
          <w:shd w:val="clear" w:color="auto" w:fill="66CCFF"/>
        </w:tcPr>
        <w:p w14:paraId="6918C9D9" w14:textId="77777777" w:rsidR="005824AE" w:rsidRDefault="005824AE">
          <w:pPr>
            <w:jc w:val="center"/>
          </w:pPr>
          <w:r>
            <w:rPr>
              <w:rFonts w:ascii="Arial" w:hAnsi="Arial" w:cs="Arial"/>
              <w:b/>
            </w:rPr>
            <w:t>/</w:t>
          </w:r>
        </w:p>
      </w:tc>
      <w:tc>
        <w:tcPr>
          <w:tcW w:w="544" w:type="dxa"/>
          <w:shd w:val="clear" w:color="auto" w:fill="66CCFF"/>
        </w:tcPr>
        <w:p w14:paraId="5F59DE0B"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74FAE">
            <w:rPr>
              <w:rStyle w:val="Numrodepage"/>
              <w:rFonts w:cs="Arial"/>
              <w:b/>
              <w:noProof/>
            </w:rPr>
            <w:t>10</w:t>
          </w:r>
          <w:r>
            <w:rPr>
              <w:rStyle w:val="Numrodepage"/>
              <w:rFonts w:cs="Arial"/>
              <w:b/>
            </w:rPr>
            <w:fldChar w:fldCharType="end"/>
          </w:r>
        </w:p>
      </w:tc>
    </w:tr>
  </w:tbl>
  <w:p w14:paraId="394798F2"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05725" w14:textId="77777777" w:rsidR="00114F05" w:rsidRDefault="00114F05">
      <w:r>
        <w:separator/>
      </w:r>
    </w:p>
  </w:footnote>
  <w:footnote w:type="continuationSeparator" w:id="0">
    <w:p w14:paraId="4A21E660" w14:textId="77777777" w:rsidR="00114F05" w:rsidRDefault="00114F05">
      <w:r>
        <w:continuationSeparator/>
      </w:r>
    </w:p>
  </w:footnote>
  <w:footnote w:id="1">
    <w:p w14:paraId="27BC5753" w14:textId="77777777" w:rsidR="009B3521" w:rsidRDefault="009B3521" w:rsidP="009B3521">
      <w:pPr>
        <w:pStyle w:val="Notedebasdepage"/>
      </w:pPr>
      <w:r>
        <w:rPr>
          <w:rStyle w:val="Appelnotedebasdep"/>
        </w:rPr>
        <w:footnoteRef/>
      </w:r>
      <w:r>
        <w:t xml:space="preserve"> </w:t>
      </w:r>
      <w:r>
        <w:rPr>
          <w:rFonts w:ascii="Arial" w:hAnsi="Arial" w:cs="Arial"/>
          <w:sz w:val="14"/>
          <w:szCs w:val="14"/>
        </w:rPr>
        <w:t>A remplir par l’acheteur (personne compétente pour signer le marché) en original sur une photocopie.</w:t>
      </w:r>
    </w:p>
  </w:footnote>
  <w:footnote w:id="2">
    <w:p w14:paraId="63A71F0D" w14:textId="77777777" w:rsidR="009B3521" w:rsidRDefault="009B3521" w:rsidP="009B3521">
      <w:pPr>
        <w:pStyle w:val="Notedebasdepage"/>
      </w:pPr>
      <w:r>
        <w:rPr>
          <w:rStyle w:val="Appelnotedebasdep"/>
        </w:rPr>
        <w:footnoteRef/>
      </w:r>
      <w:r>
        <w:t xml:space="preserve"> </w:t>
      </w:r>
      <w:r>
        <w:rPr>
          <w:rFonts w:ascii="Arial" w:hAnsi="Arial" w:cs="Arial"/>
          <w:sz w:val="14"/>
          <w:szCs w:val="14"/>
        </w:rPr>
        <w:t>Date et signature originales</w:t>
      </w:r>
    </w:p>
  </w:footnote>
  <w:footnote w:id="3">
    <w:p w14:paraId="7B37605A" w14:textId="77777777" w:rsidR="009B3521" w:rsidRDefault="009B3521" w:rsidP="009B3521">
      <w:pPr>
        <w:pStyle w:val="Notedebasdepage"/>
      </w:pPr>
    </w:p>
    <w:p w14:paraId="0D25BC16" w14:textId="77777777" w:rsidR="00616AA1" w:rsidRDefault="00616AA1" w:rsidP="009B3521">
      <w:pPr>
        <w:pStyle w:val="Notedebasdepage"/>
      </w:pPr>
    </w:p>
    <w:p w14:paraId="40DC1BC9" w14:textId="77777777" w:rsidR="00616AA1" w:rsidRDefault="00616AA1" w:rsidP="009B3521">
      <w:pPr>
        <w:pStyle w:val="Notedebasdepage"/>
      </w:pPr>
    </w:p>
    <w:p w14:paraId="3D2E2720" w14:textId="77777777" w:rsidR="00616AA1" w:rsidRDefault="00616AA1" w:rsidP="009B3521">
      <w:pPr>
        <w:pStyle w:val="Notedebasdepage"/>
      </w:pPr>
    </w:p>
    <w:p w14:paraId="45FE8087" w14:textId="77777777" w:rsidR="00616AA1" w:rsidRDefault="00616AA1" w:rsidP="009B3521">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3333E49"/>
    <w:multiLevelType w:val="hybridMultilevel"/>
    <w:tmpl w:val="E452A786"/>
    <w:lvl w:ilvl="0" w:tplc="7B002E8A">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B93A4E"/>
    <w:multiLevelType w:val="hybridMultilevel"/>
    <w:tmpl w:val="10222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8" w15:restartNumberingAfterBreak="0">
    <w:nsid w:val="33C42DCC"/>
    <w:multiLevelType w:val="hybridMultilevel"/>
    <w:tmpl w:val="6A34BAA8"/>
    <w:lvl w:ilvl="0" w:tplc="040C000D">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1" w15:restartNumberingAfterBreak="0">
    <w:nsid w:val="44332271"/>
    <w:multiLevelType w:val="hybridMultilevel"/>
    <w:tmpl w:val="417EDFFE"/>
    <w:lvl w:ilvl="0" w:tplc="4058B96E">
      <w:numFmt w:val="bullet"/>
      <w:lvlText w:val="-"/>
      <w:lvlJc w:val="left"/>
      <w:pPr>
        <w:ind w:left="1215" w:hanging="360"/>
      </w:pPr>
      <w:rPr>
        <w:rFonts w:ascii="Arial" w:eastAsia="Times New Roman" w:hAnsi="Arial"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12" w15:restartNumberingAfterBreak="0">
    <w:nsid w:val="4AB82AF0"/>
    <w:multiLevelType w:val="multilevel"/>
    <w:tmpl w:val="040C001F"/>
    <w:lvl w:ilvl="0">
      <w:start w:val="1"/>
      <w:numFmt w:val="decimal"/>
      <w:pStyle w:val="Listepuces"/>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55C0761F"/>
    <w:multiLevelType w:val="hybridMultilevel"/>
    <w:tmpl w:val="962A6840"/>
    <w:lvl w:ilvl="0" w:tplc="E1C01376">
      <w:start w:val="1"/>
      <w:numFmt w:val="bullet"/>
      <w:lvlText w:val=""/>
      <w:lvlJc w:val="left"/>
      <w:pPr>
        <w:ind w:left="720" w:hanging="360"/>
      </w:pPr>
      <w:rPr>
        <w:rFonts w:ascii="Wingdings" w:hAnsi="Wingdings" w:hint="default"/>
      </w:rPr>
    </w:lvl>
    <w:lvl w:ilvl="1" w:tplc="DAA46A1A">
      <w:start w:val="1"/>
      <w:numFmt w:val="bullet"/>
      <w:lvlText w:val="o"/>
      <w:lvlJc w:val="left"/>
      <w:pPr>
        <w:ind w:left="1440" w:hanging="360"/>
      </w:pPr>
      <w:rPr>
        <w:rFonts w:ascii="Courier New" w:hAnsi="Courier New" w:hint="default"/>
      </w:rPr>
    </w:lvl>
    <w:lvl w:ilvl="2" w:tplc="C0CE1FE0">
      <w:start w:val="1"/>
      <w:numFmt w:val="bullet"/>
      <w:lvlText w:val=""/>
      <w:lvlJc w:val="left"/>
      <w:pPr>
        <w:ind w:left="2160" w:hanging="360"/>
      </w:pPr>
      <w:rPr>
        <w:rFonts w:ascii="Wingdings" w:hAnsi="Wingdings" w:hint="default"/>
      </w:rPr>
    </w:lvl>
    <w:lvl w:ilvl="3" w:tplc="57F85AE6">
      <w:start w:val="1"/>
      <w:numFmt w:val="bullet"/>
      <w:lvlText w:val=""/>
      <w:lvlJc w:val="left"/>
      <w:pPr>
        <w:ind w:left="2880" w:hanging="360"/>
      </w:pPr>
      <w:rPr>
        <w:rFonts w:ascii="Symbol" w:hAnsi="Symbol" w:hint="default"/>
      </w:rPr>
    </w:lvl>
    <w:lvl w:ilvl="4" w:tplc="8ACC3CA8">
      <w:start w:val="1"/>
      <w:numFmt w:val="bullet"/>
      <w:lvlText w:val="o"/>
      <w:lvlJc w:val="left"/>
      <w:pPr>
        <w:ind w:left="3600" w:hanging="360"/>
      </w:pPr>
      <w:rPr>
        <w:rFonts w:ascii="Courier New" w:hAnsi="Courier New" w:hint="default"/>
      </w:rPr>
    </w:lvl>
    <w:lvl w:ilvl="5" w:tplc="6D6C6A5A">
      <w:start w:val="1"/>
      <w:numFmt w:val="bullet"/>
      <w:lvlText w:val=""/>
      <w:lvlJc w:val="left"/>
      <w:pPr>
        <w:ind w:left="4320" w:hanging="360"/>
      </w:pPr>
      <w:rPr>
        <w:rFonts w:ascii="Wingdings" w:hAnsi="Wingdings" w:hint="default"/>
      </w:rPr>
    </w:lvl>
    <w:lvl w:ilvl="6" w:tplc="60B42D54">
      <w:start w:val="1"/>
      <w:numFmt w:val="bullet"/>
      <w:lvlText w:val=""/>
      <w:lvlJc w:val="left"/>
      <w:pPr>
        <w:ind w:left="5040" w:hanging="360"/>
      </w:pPr>
      <w:rPr>
        <w:rFonts w:ascii="Symbol" w:hAnsi="Symbol" w:hint="default"/>
      </w:rPr>
    </w:lvl>
    <w:lvl w:ilvl="7" w:tplc="40509E36">
      <w:start w:val="1"/>
      <w:numFmt w:val="bullet"/>
      <w:lvlText w:val="o"/>
      <w:lvlJc w:val="left"/>
      <w:pPr>
        <w:ind w:left="5760" w:hanging="360"/>
      </w:pPr>
      <w:rPr>
        <w:rFonts w:ascii="Courier New" w:hAnsi="Courier New" w:hint="default"/>
      </w:rPr>
    </w:lvl>
    <w:lvl w:ilvl="8" w:tplc="0D5CCAB6">
      <w:start w:val="1"/>
      <w:numFmt w:val="bullet"/>
      <w:lvlText w:val=""/>
      <w:lvlJc w:val="left"/>
      <w:pPr>
        <w:ind w:left="6480" w:hanging="360"/>
      </w:pPr>
      <w:rPr>
        <w:rFonts w:ascii="Wingdings" w:hAnsi="Wingdings" w:hint="default"/>
      </w:rPr>
    </w:lvl>
  </w:abstractNum>
  <w:abstractNum w:abstractNumId="14" w15:restartNumberingAfterBreak="0">
    <w:nsid w:val="69175654"/>
    <w:multiLevelType w:val="multilevel"/>
    <w:tmpl w:val="4D588F72"/>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563A42"/>
    <w:multiLevelType w:val="hybridMultilevel"/>
    <w:tmpl w:val="BF5CC8EC"/>
    <w:lvl w:ilvl="0" w:tplc="92845F1A">
      <w:numFmt w:val="bullet"/>
      <w:lvlText w:val="-"/>
      <w:lvlJc w:val="left"/>
      <w:pPr>
        <w:ind w:left="1256" w:hanging="360"/>
      </w:pPr>
      <w:rPr>
        <w:rFonts w:ascii="Calibri" w:eastAsia="Times New Roman" w:hAnsi="Calibri" w:cs="Calibri" w:hint="default"/>
      </w:rPr>
    </w:lvl>
    <w:lvl w:ilvl="1" w:tplc="040C0003" w:tentative="1">
      <w:start w:val="1"/>
      <w:numFmt w:val="bullet"/>
      <w:lvlText w:val="o"/>
      <w:lvlJc w:val="left"/>
      <w:pPr>
        <w:ind w:left="1976" w:hanging="360"/>
      </w:pPr>
      <w:rPr>
        <w:rFonts w:ascii="Courier New" w:hAnsi="Courier New" w:cs="Courier New" w:hint="default"/>
      </w:rPr>
    </w:lvl>
    <w:lvl w:ilvl="2" w:tplc="040C0005" w:tentative="1">
      <w:start w:val="1"/>
      <w:numFmt w:val="bullet"/>
      <w:lvlText w:val=""/>
      <w:lvlJc w:val="left"/>
      <w:pPr>
        <w:ind w:left="2696" w:hanging="360"/>
      </w:pPr>
      <w:rPr>
        <w:rFonts w:ascii="Wingdings" w:hAnsi="Wingdings" w:hint="default"/>
      </w:rPr>
    </w:lvl>
    <w:lvl w:ilvl="3" w:tplc="040C0001" w:tentative="1">
      <w:start w:val="1"/>
      <w:numFmt w:val="bullet"/>
      <w:lvlText w:val=""/>
      <w:lvlJc w:val="left"/>
      <w:pPr>
        <w:ind w:left="3416" w:hanging="360"/>
      </w:pPr>
      <w:rPr>
        <w:rFonts w:ascii="Symbol" w:hAnsi="Symbol" w:hint="default"/>
      </w:rPr>
    </w:lvl>
    <w:lvl w:ilvl="4" w:tplc="040C0003" w:tentative="1">
      <w:start w:val="1"/>
      <w:numFmt w:val="bullet"/>
      <w:lvlText w:val="o"/>
      <w:lvlJc w:val="left"/>
      <w:pPr>
        <w:ind w:left="4136" w:hanging="360"/>
      </w:pPr>
      <w:rPr>
        <w:rFonts w:ascii="Courier New" w:hAnsi="Courier New" w:cs="Courier New" w:hint="default"/>
      </w:rPr>
    </w:lvl>
    <w:lvl w:ilvl="5" w:tplc="040C0005" w:tentative="1">
      <w:start w:val="1"/>
      <w:numFmt w:val="bullet"/>
      <w:lvlText w:val=""/>
      <w:lvlJc w:val="left"/>
      <w:pPr>
        <w:ind w:left="4856" w:hanging="360"/>
      </w:pPr>
      <w:rPr>
        <w:rFonts w:ascii="Wingdings" w:hAnsi="Wingdings" w:hint="default"/>
      </w:rPr>
    </w:lvl>
    <w:lvl w:ilvl="6" w:tplc="040C0001" w:tentative="1">
      <w:start w:val="1"/>
      <w:numFmt w:val="bullet"/>
      <w:lvlText w:val=""/>
      <w:lvlJc w:val="left"/>
      <w:pPr>
        <w:ind w:left="5576" w:hanging="360"/>
      </w:pPr>
      <w:rPr>
        <w:rFonts w:ascii="Symbol" w:hAnsi="Symbol" w:hint="default"/>
      </w:rPr>
    </w:lvl>
    <w:lvl w:ilvl="7" w:tplc="040C0003" w:tentative="1">
      <w:start w:val="1"/>
      <w:numFmt w:val="bullet"/>
      <w:lvlText w:val="o"/>
      <w:lvlJc w:val="left"/>
      <w:pPr>
        <w:ind w:left="6296" w:hanging="360"/>
      </w:pPr>
      <w:rPr>
        <w:rFonts w:ascii="Courier New" w:hAnsi="Courier New" w:cs="Courier New" w:hint="default"/>
      </w:rPr>
    </w:lvl>
    <w:lvl w:ilvl="8" w:tplc="040C0005" w:tentative="1">
      <w:start w:val="1"/>
      <w:numFmt w:val="bullet"/>
      <w:lvlText w:val=""/>
      <w:lvlJc w:val="left"/>
      <w:pPr>
        <w:ind w:left="7016" w:hanging="360"/>
      </w:pPr>
      <w:rPr>
        <w:rFonts w:ascii="Wingdings" w:hAnsi="Wingdings" w:hint="default"/>
      </w:rPr>
    </w:lvl>
  </w:abstractNum>
  <w:abstractNum w:abstractNumId="1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8" w15:restartNumberingAfterBreak="0">
    <w:nsid w:val="7C8A05FF"/>
    <w:multiLevelType w:val="hybridMultilevel"/>
    <w:tmpl w:val="2F5E82E4"/>
    <w:lvl w:ilvl="0" w:tplc="D4F2E30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9600639">
    <w:abstractNumId w:val="13"/>
  </w:num>
  <w:num w:numId="2" w16cid:durableId="194926724">
    <w:abstractNumId w:val="0"/>
  </w:num>
  <w:num w:numId="3" w16cid:durableId="2027713845">
    <w:abstractNumId w:val="1"/>
  </w:num>
  <w:num w:numId="4" w16cid:durableId="815955140">
    <w:abstractNumId w:val="2"/>
  </w:num>
  <w:num w:numId="5" w16cid:durableId="880895480">
    <w:abstractNumId w:val="15"/>
  </w:num>
  <w:num w:numId="6" w16cid:durableId="550266981">
    <w:abstractNumId w:val="10"/>
  </w:num>
  <w:num w:numId="7" w16cid:durableId="1298222401">
    <w:abstractNumId w:val="17"/>
  </w:num>
  <w:num w:numId="8" w16cid:durableId="731778736">
    <w:abstractNumId w:val="7"/>
  </w:num>
  <w:num w:numId="9" w16cid:durableId="1196576909">
    <w:abstractNumId w:val="4"/>
  </w:num>
  <w:num w:numId="10" w16cid:durableId="1759213462">
    <w:abstractNumId w:val="3"/>
  </w:num>
  <w:num w:numId="11" w16cid:durableId="227038203">
    <w:abstractNumId w:val="11"/>
  </w:num>
  <w:num w:numId="12" w16cid:durableId="1862232383">
    <w:abstractNumId w:val="12"/>
  </w:num>
  <w:num w:numId="13" w16cid:durableId="608855184">
    <w:abstractNumId w:val="18"/>
  </w:num>
  <w:num w:numId="14" w16cid:durableId="177937430">
    <w:abstractNumId w:val="8"/>
  </w:num>
  <w:num w:numId="15" w16cid:durableId="16550649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9435384">
    <w:abstractNumId w:val="6"/>
  </w:num>
  <w:num w:numId="17" w16cid:durableId="2087991314">
    <w:abstractNumId w:val="9"/>
  </w:num>
  <w:num w:numId="18" w16cid:durableId="1403137830">
    <w:abstractNumId w:val="5"/>
  </w:num>
  <w:num w:numId="19" w16cid:durableId="2014607576">
    <w:abstractNumId w:val="16"/>
  </w:num>
  <w:num w:numId="20" w16cid:durableId="2096242499">
    <w:abstractNumId w:val="0"/>
  </w:num>
  <w:num w:numId="21" w16cid:durableId="13393895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5F7A"/>
    <w:rsid w:val="00011B92"/>
    <w:rsid w:val="00013707"/>
    <w:rsid w:val="00015799"/>
    <w:rsid w:val="000170A3"/>
    <w:rsid w:val="00030E56"/>
    <w:rsid w:val="00035F0E"/>
    <w:rsid w:val="00036500"/>
    <w:rsid w:val="00041C48"/>
    <w:rsid w:val="00044EF0"/>
    <w:rsid w:val="000450B8"/>
    <w:rsid w:val="00046E80"/>
    <w:rsid w:val="00055612"/>
    <w:rsid w:val="000631CB"/>
    <w:rsid w:val="00063588"/>
    <w:rsid w:val="00067F94"/>
    <w:rsid w:val="00072F5E"/>
    <w:rsid w:val="000749D3"/>
    <w:rsid w:val="00080731"/>
    <w:rsid w:val="000819DD"/>
    <w:rsid w:val="00082560"/>
    <w:rsid w:val="000909FE"/>
    <w:rsid w:val="000910C7"/>
    <w:rsid w:val="000A12A2"/>
    <w:rsid w:val="000A2E05"/>
    <w:rsid w:val="000A39AC"/>
    <w:rsid w:val="000A78AB"/>
    <w:rsid w:val="000A7E4E"/>
    <w:rsid w:val="000A7E99"/>
    <w:rsid w:val="000B271C"/>
    <w:rsid w:val="000B3012"/>
    <w:rsid w:val="000B69FE"/>
    <w:rsid w:val="000C13D8"/>
    <w:rsid w:val="000E0020"/>
    <w:rsid w:val="000F35B9"/>
    <w:rsid w:val="00102D23"/>
    <w:rsid w:val="00114F05"/>
    <w:rsid w:val="00135938"/>
    <w:rsid w:val="00135954"/>
    <w:rsid w:val="00144919"/>
    <w:rsid w:val="00144CCF"/>
    <w:rsid w:val="00151322"/>
    <w:rsid w:val="00152DDB"/>
    <w:rsid w:val="00152F73"/>
    <w:rsid w:val="00156924"/>
    <w:rsid w:val="001608DF"/>
    <w:rsid w:val="00166B56"/>
    <w:rsid w:val="00171E1A"/>
    <w:rsid w:val="00174505"/>
    <w:rsid w:val="00174FAE"/>
    <w:rsid w:val="00184373"/>
    <w:rsid w:val="0018477D"/>
    <w:rsid w:val="00191672"/>
    <w:rsid w:val="001916B8"/>
    <w:rsid w:val="001A5087"/>
    <w:rsid w:val="001B067F"/>
    <w:rsid w:val="001B4F02"/>
    <w:rsid w:val="001B5514"/>
    <w:rsid w:val="001C40C0"/>
    <w:rsid w:val="001C733C"/>
    <w:rsid w:val="001D3CAE"/>
    <w:rsid w:val="001D66D4"/>
    <w:rsid w:val="001E5233"/>
    <w:rsid w:val="001E540A"/>
    <w:rsid w:val="001E7A2A"/>
    <w:rsid w:val="001F03CA"/>
    <w:rsid w:val="001F2AAD"/>
    <w:rsid w:val="001F4EBF"/>
    <w:rsid w:val="00201096"/>
    <w:rsid w:val="0021527A"/>
    <w:rsid w:val="0021797C"/>
    <w:rsid w:val="00222CD5"/>
    <w:rsid w:val="00225A1A"/>
    <w:rsid w:val="002277D8"/>
    <w:rsid w:val="002328A5"/>
    <w:rsid w:val="00234D41"/>
    <w:rsid w:val="00237EF3"/>
    <w:rsid w:val="00240CF8"/>
    <w:rsid w:val="00241DBC"/>
    <w:rsid w:val="0024638F"/>
    <w:rsid w:val="00246738"/>
    <w:rsid w:val="00247874"/>
    <w:rsid w:val="0025417F"/>
    <w:rsid w:val="002570EC"/>
    <w:rsid w:val="0027043F"/>
    <w:rsid w:val="0028300D"/>
    <w:rsid w:val="002840F4"/>
    <w:rsid w:val="00284E6C"/>
    <w:rsid w:val="002904AF"/>
    <w:rsid w:val="002909AE"/>
    <w:rsid w:val="002924CA"/>
    <w:rsid w:val="0029318F"/>
    <w:rsid w:val="0029427D"/>
    <w:rsid w:val="00295925"/>
    <w:rsid w:val="002A5138"/>
    <w:rsid w:val="002A64B5"/>
    <w:rsid w:val="002B2731"/>
    <w:rsid w:val="002B36A2"/>
    <w:rsid w:val="002B39C6"/>
    <w:rsid w:val="002C2831"/>
    <w:rsid w:val="002C2CA3"/>
    <w:rsid w:val="002C4B3E"/>
    <w:rsid w:val="002C6283"/>
    <w:rsid w:val="002C79D6"/>
    <w:rsid w:val="002C7BCD"/>
    <w:rsid w:val="002D578C"/>
    <w:rsid w:val="002D7BF6"/>
    <w:rsid w:val="002E56C1"/>
    <w:rsid w:val="002F22BC"/>
    <w:rsid w:val="002F251D"/>
    <w:rsid w:val="002F5D28"/>
    <w:rsid w:val="002F7F67"/>
    <w:rsid w:val="00302660"/>
    <w:rsid w:val="00303307"/>
    <w:rsid w:val="00303706"/>
    <w:rsid w:val="00312829"/>
    <w:rsid w:val="00315E03"/>
    <w:rsid w:val="00315E6C"/>
    <w:rsid w:val="00317591"/>
    <w:rsid w:val="00326F35"/>
    <w:rsid w:val="003274EB"/>
    <w:rsid w:val="00332B12"/>
    <w:rsid w:val="00345A37"/>
    <w:rsid w:val="00346148"/>
    <w:rsid w:val="003468FC"/>
    <w:rsid w:val="00354C04"/>
    <w:rsid w:val="003556C5"/>
    <w:rsid w:val="003576D2"/>
    <w:rsid w:val="00362055"/>
    <w:rsid w:val="00365800"/>
    <w:rsid w:val="00365FAD"/>
    <w:rsid w:val="003679F8"/>
    <w:rsid w:val="00367D16"/>
    <w:rsid w:val="00374D07"/>
    <w:rsid w:val="00377079"/>
    <w:rsid w:val="0038205E"/>
    <w:rsid w:val="00383E2E"/>
    <w:rsid w:val="00385E76"/>
    <w:rsid w:val="003932F0"/>
    <w:rsid w:val="0039372A"/>
    <w:rsid w:val="00394EAE"/>
    <w:rsid w:val="0039601B"/>
    <w:rsid w:val="003A7270"/>
    <w:rsid w:val="003B00BF"/>
    <w:rsid w:val="003B2087"/>
    <w:rsid w:val="003B42D6"/>
    <w:rsid w:val="003D5819"/>
    <w:rsid w:val="003E5693"/>
    <w:rsid w:val="003F25E2"/>
    <w:rsid w:val="003F2825"/>
    <w:rsid w:val="003F3F68"/>
    <w:rsid w:val="003F4312"/>
    <w:rsid w:val="003F5B20"/>
    <w:rsid w:val="00404FD5"/>
    <w:rsid w:val="00412A18"/>
    <w:rsid w:val="0041787B"/>
    <w:rsid w:val="00423370"/>
    <w:rsid w:val="0042726D"/>
    <w:rsid w:val="004329FB"/>
    <w:rsid w:val="00433CAA"/>
    <w:rsid w:val="004347B9"/>
    <w:rsid w:val="0043706E"/>
    <w:rsid w:val="00444E07"/>
    <w:rsid w:val="0044597F"/>
    <w:rsid w:val="00446486"/>
    <w:rsid w:val="00453279"/>
    <w:rsid w:val="00455320"/>
    <w:rsid w:val="004558F1"/>
    <w:rsid w:val="00455CBE"/>
    <w:rsid w:val="004679BC"/>
    <w:rsid w:val="0047140F"/>
    <w:rsid w:val="00474A68"/>
    <w:rsid w:val="0047615C"/>
    <w:rsid w:val="004803BA"/>
    <w:rsid w:val="004813A1"/>
    <w:rsid w:val="00490D83"/>
    <w:rsid w:val="0049399E"/>
    <w:rsid w:val="00494F2A"/>
    <w:rsid w:val="004965A4"/>
    <w:rsid w:val="0049758E"/>
    <w:rsid w:val="004A7169"/>
    <w:rsid w:val="004B1C21"/>
    <w:rsid w:val="004B3C36"/>
    <w:rsid w:val="004B4853"/>
    <w:rsid w:val="004C0D07"/>
    <w:rsid w:val="004C5755"/>
    <w:rsid w:val="004C7F67"/>
    <w:rsid w:val="004D52CF"/>
    <w:rsid w:val="004D63C6"/>
    <w:rsid w:val="004E1444"/>
    <w:rsid w:val="004E1F82"/>
    <w:rsid w:val="004E4C9E"/>
    <w:rsid w:val="004E6A45"/>
    <w:rsid w:val="004E75A6"/>
    <w:rsid w:val="004F2510"/>
    <w:rsid w:val="004F38CA"/>
    <w:rsid w:val="004F5D64"/>
    <w:rsid w:val="005002EA"/>
    <w:rsid w:val="00503E6C"/>
    <w:rsid w:val="005072E1"/>
    <w:rsid w:val="00513B4E"/>
    <w:rsid w:val="00514686"/>
    <w:rsid w:val="00514DAF"/>
    <w:rsid w:val="00520AB5"/>
    <w:rsid w:val="00525AD4"/>
    <w:rsid w:val="00527A53"/>
    <w:rsid w:val="00527C57"/>
    <w:rsid w:val="00532EC7"/>
    <w:rsid w:val="00540BDB"/>
    <w:rsid w:val="00541CA3"/>
    <w:rsid w:val="00547D01"/>
    <w:rsid w:val="005515E4"/>
    <w:rsid w:val="00551EA5"/>
    <w:rsid w:val="0055338F"/>
    <w:rsid w:val="005546A9"/>
    <w:rsid w:val="00555A23"/>
    <w:rsid w:val="0055730C"/>
    <w:rsid w:val="00564BEE"/>
    <w:rsid w:val="00566871"/>
    <w:rsid w:val="005824AE"/>
    <w:rsid w:val="005846FB"/>
    <w:rsid w:val="00584B57"/>
    <w:rsid w:val="00591E00"/>
    <w:rsid w:val="005968AF"/>
    <w:rsid w:val="005A05C1"/>
    <w:rsid w:val="005A144B"/>
    <w:rsid w:val="005A4A3B"/>
    <w:rsid w:val="005A4CB5"/>
    <w:rsid w:val="005B0B48"/>
    <w:rsid w:val="005B2316"/>
    <w:rsid w:val="005C0F93"/>
    <w:rsid w:val="005C3D4F"/>
    <w:rsid w:val="005C4952"/>
    <w:rsid w:val="005C6A91"/>
    <w:rsid w:val="005D3F27"/>
    <w:rsid w:val="005E72E1"/>
    <w:rsid w:val="005F0ADE"/>
    <w:rsid w:val="005F0DCE"/>
    <w:rsid w:val="005F1C17"/>
    <w:rsid w:val="005F2097"/>
    <w:rsid w:val="005F2A01"/>
    <w:rsid w:val="006073EE"/>
    <w:rsid w:val="0061068C"/>
    <w:rsid w:val="0061311B"/>
    <w:rsid w:val="00613E64"/>
    <w:rsid w:val="00614277"/>
    <w:rsid w:val="00616AA1"/>
    <w:rsid w:val="0062024A"/>
    <w:rsid w:val="0062394D"/>
    <w:rsid w:val="00624E7C"/>
    <w:rsid w:val="0063576A"/>
    <w:rsid w:val="00636978"/>
    <w:rsid w:val="00644456"/>
    <w:rsid w:val="0064560F"/>
    <w:rsid w:val="006548DA"/>
    <w:rsid w:val="00655354"/>
    <w:rsid w:val="00660727"/>
    <w:rsid w:val="00660825"/>
    <w:rsid w:val="00662A86"/>
    <w:rsid w:val="00666E58"/>
    <w:rsid w:val="00671EAD"/>
    <w:rsid w:val="006765CD"/>
    <w:rsid w:val="006951C2"/>
    <w:rsid w:val="006A1622"/>
    <w:rsid w:val="006A2720"/>
    <w:rsid w:val="006A37B0"/>
    <w:rsid w:val="006A4758"/>
    <w:rsid w:val="006A61F4"/>
    <w:rsid w:val="006B076A"/>
    <w:rsid w:val="006B0D46"/>
    <w:rsid w:val="006B1316"/>
    <w:rsid w:val="006B456C"/>
    <w:rsid w:val="006B5057"/>
    <w:rsid w:val="006B50F0"/>
    <w:rsid w:val="006C4338"/>
    <w:rsid w:val="006D2347"/>
    <w:rsid w:val="006E0570"/>
    <w:rsid w:val="006E163C"/>
    <w:rsid w:val="006E554A"/>
    <w:rsid w:val="006F3DF9"/>
    <w:rsid w:val="00705E44"/>
    <w:rsid w:val="007060E5"/>
    <w:rsid w:val="00710FD6"/>
    <w:rsid w:val="00711CE9"/>
    <w:rsid w:val="00713841"/>
    <w:rsid w:val="00722DBA"/>
    <w:rsid w:val="00723DB4"/>
    <w:rsid w:val="007247CC"/>
    <w:rsid w:val="00730A78"/>
    <w:rsid w:val="00735C5E"/>
    <w:rsid w:val="007377E2"/>
    <w:rsid w:val="00757151"/>
    <w:rsid w:val="00757EC9"/>
    <w:rsid w:val="00770268"/>
    <w:rsid w:val="00773759"/>
    <w:rsid w:val="00775833"/>
    <w:rsid w:val="00777941"/>
    <w:rsid w:val="00781F50"/>
    <w:rsid w:val="0078376B"/>
    <w:rsid w:val="00787127"/>
    <w:rsid w:val="007909E0"/>
    <w:rsid w:val="007915AC"/>
    <w:rsid w:val="007974C8"/>
    <w:rsid w:val="0079785C"/>
    <w:rsid w:val="007B2C6C"/>
    <w:rsid w:val="007D4001"/>
    <w:rsid w:val="007D4588"/>
    <w:rsid w:val="007D7A65"/>
    <w:rsid w:val="007D7C6B"/>
    <w:rsid w:val="007E4F54"/>
    <w:rsid w:val="007F04F1"/>
    <w:rsid w:val="007F29EE"/>
    <w:rsid w:val="007F60B5"/>
    <w:rsid w:val="007F68A6"/>
    <w:rsid w:val="007F6B74"/>
    <w:rsid w:val="00802344"/>
    <w:rsid w:val="00802755"/>
    <w:rsid w:val="00804C25"/>
    <w:rsid w:val="00811465"/>
    <w:rsid w:val="00816C1C"/>
    <w:rsid w:val="00816CA1"/>
    <w:rsid w:val="00825BEF"/>
    <w:rsid w:val="00831403"/>
    <w:rsid w:val="0083205E"/>
    <w:rsid w:val="00840934"/>
    <w:rsid w:val="0084416B"/>
    <w:rsid w:val="00844DAA"/>
    <w:rsid w:val="008450C7"/>
    <w:rsid w:val="008455DE"/>
    <w:rsid w:val="00846C8A"/>
    <w:rsid w:val="0086294B"/>
    <w:rsid w:val="008744E7"/>
    <w:rsid w:val="008746AC"/>
    <w:rsid w:val="00876A73"/>
    <w:rsid w:val="00881A1A"/>
    <w:rsid w:val="00886059"/>
    <w:rsid w:val="008877A7"/>
    <w:rsid w:val="00887C9C"/>
    <w:rsid w:val="008954E2"/>
    <w:rsid w:val="0089610F"/>
    <w:rsid w:val="008979BC"/>
    <w:rsid w:val="008A3D18"/>
    <w:rsid w:val="008B0C71"/>
    <w:rsid w:val="008B2A38"/>
    <w:rsid w:val="008B361B"/>
    <w:rsid w:val="008B5D7F"/>
    <w:rsid w:val="008B6CEA"/>
    <w:rsid w:val="008C2EC7"/>
    <w:rsid w:val="008C5B49"/>
    <w:rsid w:val="008C5F49"/>
    <w:rsid w:val="008C6039"/>
    <w:rsid w:val="008C7639"/>
    <w:rsid w:val="008D002F"/>
    <w:rsid w:val="008D7440"/>
    <w:rsid w:val="008E5019"/>
    <w:rsid w:val="008F716E"/>
    <w:rsid w:val="00905F69"/>
    <w:rsid w:val="00906E0F"/>
    <w:rsid w:val="00913B39"/>
    <w:rsid w:val="00913CD0"/>
    <w:rsid w:val="00916889"/>
    <w:rsid w:val="009218D1"/>
    <w:rsid w:val="00927027"/>
    <w:rsid w:val="00930A5C"/>
    <w:rsid w:val="00932062"/>
    <w:rsid w:val="009341D4"/>
    <w:rsid w:val="00934503"/>
    <w:rsid w:val="0093536F"/>
    <w:rsid w:val="00947EAF"/>
    <w:rsid w:val="009572DE"/>
    <w:rsid w:val="00960ABF"/>
    <w:rsid w:val="00960F32"/>
    <w:rsid w:val="009648E0"/>
    <w:rsid w:val="00972598"/>
    <w:rsid w:val="00974157"/>
    <w:rsid w:val="00982E81"/>
    <w:rsid w:val="00983FF3"/>
    <w:rsid w:val="009A69CD"/>
    <w:rsid w:val="009B1CD0"/>
    <w:rsid w:val="009B3521"/>
    <w:rsid w:val="009B45B9"/>
    <w:rsid w:val="009B6931"/>
    <w:rsid w:val="009C401C"/>
    <w:rsid w:val="009C4738"/>
    <w:rsid w:val="009C4EEB"/>
    <w:rsid w:val="009D661E"/>
    <w:rsid w:val="009D6A32"/>
    <w:rsid w:val="009E16C3"/>
    <w:rsid w:val="009F412F"/>
    <w:rsid w:val="00A01246"/>
    <w:rsid w:val="00A04453"/>
    <w:rsid w:val="00A07B4C"/>
    <w:rsid w:val="00A11964"/>
    <w:rsid w:val="00A21077"/>
    <w:rsid w:val="00A252DC"/>
    <w:rsid w:val="00A25F07"/>
    <w:rsid w:val="00A30799"/>
    <w:rsid w:val="00A32BE8"/>
    <w:rsid w:val="00A34D04"/>
    <w:rsid w:val="00A40892"/>
    <w:rsid w:val="00A414CB"/>
    <w:rsid w:val="00A41F64"/>
    <w:rsid w:val="00A4380C"/>
    <w:rsid w:val="00A44EA2"/>
    <w:rsid w:val="00A44FA6"/>
    <w:rsid w:val="00A512C6"/>
    <w:rsid w:val="00A51C6A"/>
    <w:rsid w:val="00A52960"/>
    <w:rsid w:val="00A63EC7"/>
    <w:rsid w:val="00A675DF"/>
    <w:rsid w:val="00A70923"/>
    <w:rsid w:val="00A76B0B"/>
    <w:rsid w:val="00A82210"/>
    <w:rsid w:val="00A903D8"/>
    <w:rsid w:val="00A92B08"/>
    <w:rsid w:val="00AA02B2"/>
    <w:rsid w:val="00AA33F9"/>
    <w:rsid w:val="00AA36AF"/>
    <w:rsid w:val="00AA4130"/>
    <w:rsid w:val="00AC24FA"/>
    <w:rsid w:val="00AD561B"/>
    <w:rsid w:val="00AE0ECE"/>
    <w:rsid w:val="00AE7831"/>
    <w:rsid w:val="00AF348B"/>
    <w:rsid w:val="00AF363E"/>
    <w:rsid w:val="00AF4767"/>
    <w:rsid w:val="00B02608"/>
    <w:rsid w:val="00B0289C"/>
    <w:rsid w:val="00B02F90"/>
    <w:rsid w:val="00B054DA"/>
    <w:rsid w:val="00B132E6"/>
    <w:rsid w:val="00B13585"/>
    <w:rsid w:val="00B13A03"/>
    <w:rsid w:val="00B14E7D"/>
    <w:rsid w:val="00B1603A"/>
    <w:rsid w:val="00B21ACE"/>
    <w:rsid w:val="00B21DC9"/>
    <w:rsid w:val="00B2661B"/>
    <w:rsid w:val="00B35140"/>
    <w:rsid w:val="00B36598"/>
    <w:rsid w:val="00B411AA"/>
    <w:rsid w:val="00B461C7"/>
    <w:rsid w:val="00B46A61"/>
    <w:rsid w:val="00B46B7C"/>
    <w:rsid w:val="00B53467"/>
    <w:rsid w:val="00B54BCF"/>
    <w:rsid w:val="00B571B3"/>
    <w:rsid w:val="00B61F42"/>
    <w:rsid w:val="00B6412E"/>
    <w:rsid w:val="00B7559C"/>
    <w:rsid w:val="00B839ED"/>
    <w:rsid w:val="00B87564"/>
    <w:rsid w:val="00B958A1"/>
    <w:rsid w:val="00BA44E5"/>
    <w:rsid w:val="00BA70E7"/>
    <w:rsid w:val="00BA72B8"/>
    <w:rsid w:val="00BA749D"/>
    <w:rsid w:val="00BA7A02"/>
    <w:rsid w:val="00BA7EE7"/>
    <w:rsid w:val="00BB4489"/>
    <w:rsid w:val="00BC2695"/>
    <w:rsid w:val="00BC6350"/>
    <w:rsid w:val="00BD767E"/>
    <w:rsid w:val="00BE0BBF"/>
    <w:rsid w:val="00BE2950"/>
    <w:rsid w:val="00BE600F"/>
    <w:rsid w:val="00BE6078"/>
    <w:rsid w:val="00BF1451"/>
    <w:rsid w:val="00C0611A"/>
    <w:rsid w:val="00C144CE"/>
    <w:rsid w:val="00C22F04"/>
    <w:rsid w:val="00C23457"/>
    <w:rsid w:val="00C236EA"/>
    <w:rsid w:val="00C3743E"/>
    <w:rsid w:val="00C44DC6"/>
    <w:rsid w:val="00C450A1"/>
    <w:rsid w:val="00C462E7"/>
    <w:rsid w:val="00C46CD2"/>
    <w:rsid w:val="00C46D28"/>
    <w:rsid w:val="00C56DD2"/>
    <w:rsid w:val="00C630AD"/>
    <w:rsid w:val="00C63450"/>
    <w:rsid w:val="00C75990"/>
    <w:rsid w:val="00C83930"/>
    <w:rsid w:val="00C91060"/>
    <w:rsid w:val="00C911FE"/>
    <w:rsid w:val="00C91823"/>
    <w:rsid w:val="00C934A3"/>
    <w:rsid w:val="00CA7208"/>
    <w:rsid w:val="00CD185D"/>
    <w:rsid w:val="00CD1FC5"/>
    <w:rsid w:val="00CD46CC"/>
    <w:rsid w:val="00CE67FD"/>
    <w:rsid w:val="00CE7794"/>
    <w:rsid w:val="00D144DA"/>
    <w:rsid w:val="00D20389"/>
    <w:rsid w:val="00D212CE"/>
    <w:rsid w:val="00D26AD2"/>
    <w:rsid w:val="00D27DA6"/>
    <w:rsid w:val="00D337D7"/>
    <w:rsid w:val="00D412FD"/>
    <w:rsid w:val="00D46BC7"/>
    <w:rsid w:val="00D60333"/>
    <w:rsid w:val="00D6112F"/>
    <w:rsid w:val="00D627CE"/>
    <w:rsid w:val="00D74D4B"/>
    <w:rsid w:val="00D77BC5"/>
    <w:rsid w:val="00D82767"/>
    <w:rsid w:val="00D83C16"/>
    <w:rsid w:val="00D84A8F"/>
    <w:rsid w:val="00D90A00"/>
    <w:rsid w:val="00D94747"/>
    <w:rsid w:val="00D96D50"/>
    <w:rsid w:val="00DA6E96"/>
    <w:rsid w:val="00DA7D5C"/>
    <w:rsid w:val="00DC6386"/>
    <w:rsid w:val="00DC6416"/>
    <w:rsid w:val="00DD5449"/>
    <w:rsid w:val="00DE0530"/>
    <w:rsid w:val="00DE0663"/>
    <w:rsid w:val="00DE479C"/>
    <w:rsid w:val="00DE5A1C"/>
    <w:rsid w:val="00DE7332"/>
    <w:rsid w:val="00DF42F9"/>
    <w:rsid w:val="00DF4BA2"/>
    <w:rsid w:val="00DF5E0F"/>
    <w:rsid w:val="00E06382"/>
    <w:rsid w:val="00E067C4"/>
    <w:rsid w:val="00E12F8D"/>
    <w:rsid w:val="00E14CF9"/>
    <w:rsid w:val="00E1578B"/>
    <w:rsid w:val="00E15F00"/>
    <w:rsid w:val="00E164AE"/>
    <w:rsid w:val="00E20DB0"/>
    <w:rsid w:val="00E21269"/>
    <w:rsid w:val="00E21900"/>
    <w:rsid w:val="00E34A8C"/>
    <w:rsid w:val="00E34CAD"/>
    <w:rsid w:val="00E414A3"/>
    <w:rsid w:val="00E47798"/>
    <w:rsid w:val="00E56675"/>
    <w:rsid w:val="00E717E0"/>
    <w:rsid w:val="00E74C76"/>
    <w:rsid w:val="00E81769"/>
    <w:rsid w:val="00E85239"/>
    <w:rsid w:val="00E9423D"/>
    <w:rsid w:val="00E96FF6"/>
    <w:rsid w:val="00EA0281"/>
    <w:rsid w:val="00EA28ED"/>
    <w:rsid w:val="00EB1DE5"/>
    <w:rsid w:val="00EB24CA"/>
    <w:rsid w:val="00EB4116"/>
    <w:rsid w:val="00EC17AF"/>
    <w:rsid w:val="00EC4E86"/>
    <w:rsid w:val="00EC5D64"/>
    <w:rsid w:val="00EE285E"/>
    <w:rsid w:val="00EF0E7C"/>
    <w:rsid w:val="00F00684"/>
    <w:rsid w:val="00F0789A"/>
    <w:rsid w:val="00F11B1D"/>
    <w:rsid w:val="00F27650"/>
    <w:rsid w:val="00F37790"/>
    <w:rsid w:val="00F51984"/>
    <w:rsid w:val="00F544A2"/>
    <w:rsid w:val="00F61E71"/>
    <w:rsid w:val="00F630C5"/>
    <w:rsid w:val="00F642DE"/>
    <w:rsid w:val="00F65B03"/>
    <w:rsid w:val="00F6748D"/>
    <w:rsid w:val="00F7234D"/>
    <w:rsid w:val="00F8325E"/>
    <w:rsid w:val="00F8600F"/>
    <w:rsid w:val="00F87E44"/>
    <w:rsid w:val="00F92811"/>
    <w:rsid w:val="00FA2851"/>
    <w:rsid w:val="00FD1FFC"/>
    <w:rsid w:val="00FD4B07"/>
    <w:rsid w:val="00FD60E9"/>
    <w:rsid w:val="00FE3526"/>
    <w:rsid w:val="00FE48C9"/>
    <w:rsid w:val="00FE5228"/>
    <w:rsid w:val="00FF0E78"/>
    <w:rsid w:val="00FF28C7"/>
    <w:rsid w:val="12EC8EC9"/>
    <w:rsid w:val="15F1FC16"/>
    <w:rsid w:val="1E73096F"/>
    <w:rsid w:val="2D26E021"/>
    <w:rsid w:val="4275B1E2"/>
    <w:rsid w:val="46903E6C"/>
    <w:rsid w:val="481BD015"/>
    <w:rsid w:val="60DD5978"/>
    <w:rsid w:val="6DA2B42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3BA7BA5"/>
  <w15:chartTrackingRefBased/>
  <w15:docId w15:val="{99233C49-4221-42EC-B08A-CEF9A2E1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qFormat/>
    <w:rsid w:val="00CD185D"/>
    <w:rPr>
      <w:sz w:val="16"/>
      <w:szCs w:val="16"/>
    </w:rPr>
  </w:style>
  <w:style w:type="paragraph" w:styleId="Commentaire">
    <w:name w:val="annotation text"/>
    <w:basedOn w:val="Normal"/>
    <w:link w:val="CommentaireCar"/>
    <w:uiPriority w:val="99"/>
    <w:unhideWhenUsed/>
    <w:qFormat/>
    <w:rsid w:val="00CD185D"/>
  </w:style>
  <w:style w:type="character" w:customStyle="1" w:styleId="CommentaireCar">
    <w:name w:val="Commentaire Car"/>
    <w:link w:val="Commentaire"/>
    <w:uiPriority w:val="99"/>
    <w:qFormat/>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eastAsia="fr-FR"/>
    </w:rPr>
  </w:style>
  <w:style w:type="paragraph" w:customStyle="1" w:styleId="Standard">
    <w:name w:val="Standard"/>
    <w:autoRedefine/>
    <w:rsid w:val="00974157"/>
    <w:pPr>
      <w:widowControl w:val="0"/>
      <w:tabs>
        <w:tab w:val="left" w:pos="66"/>
      </w:tabs>
      <w:suppressAutoHyphens/>
      <w:autoSpaceDN w:val="0"/>
      <w:spacing w:before="57"/>
      <w:jc w:val="both"/>
      <w:textAlignment w:val="center"/>
    </w:pPr>
    <w:rPr>
      <w:rFonts w:ascii="Arial" w:eastAsia="Arial" w:hAnsi="Arial" w:cs="Arial"/>
      <w:kern w:val="3"/>
      <w:szCs w:val="24"/>
      <w:lang w:bidi="fa-IR"/>
    </w:rPr>
  </w:style>
  <w:style w:type="paragraph" w:customStyle="1" w:styleId="CarCarCarChar">
    <w:name w:val="Car Car Car Char"/>
    <w:basedOn w:val="Normal"/>
    <w:uiPriority w:val="99"/>
    <w:rsid w:val="00B461C7"/>
    <w:pPr>
      <w:suppressAutoHyphens w:val="0"/>
      <w:spacing w:before="120" w:after="160" w:line="240" w:lineRule="exact"/>
    </w:pPr>
    <w:rPr>
      <w:rFonts w:ascii="Verdana" w:hAnsi="Verdana" w:cs="Verdana"/>
      <w:lang w:val="en-US" w:eastAsia="en-US"/>
    </w:rPr>
  </w:style>
  <w:style w:type="paragraph" w:styleId="Listepuces">
    <w:name w:val="List Bullet"/>
    <w:basedOn w:val="Normal"/>
    <w:autoRedefine/>
    <w:rsid w:val="003468FC"/>
    <w:pPr>
      <w:numPr>
        <w:numId w:val="12"/>
      </w:numPr>
      <w:suppressAutoHyphens w:val="0"/>
      <w:spacing w:line="240" w:lineRule="atLeast"/>
    </w:pPr>
    <w:rPr>
      <w:rFonts w:ascii="Times New Roman" w:hAnsi="Times New Roman" w:cs="Times New Roman"/>
      <w:lang w:eastAsia="fr-FR"/>
    </w:rPr>
  </w:style>
  <w:style w:type="paragraph" w:customStyle="1" w:styleId="paragraph">
    <w:name w:val="paragraph"/>
    <w:basedOn w:val="Normal"/>
    <w:rsid w:val="001B5514"/>
    <w:pPr>
      <w:suppressAutoHyphens w:val="0"/>
      <w:spacing w:before="100" w:beforeAutospacing="1" w:after="100" w:afterAutospacing="1"/>
    </w:pPr>
    <w:rPr>
      <w:rFonts w:ascii="Times New Roman" w:hAnsi="Times New Roman" w:cs="Times New Roman"/>
      <w:sz w:val="24"/>
      <w:szCs w:val="24"/>
      <w:lang w:eastAsia="fr-FR"/>
    </w:rPr>
  </w:style>
  <w:style w:type="character" w:customStyle="1" w:styleId="normaltextrun">
    <w:name w:val="normaltextrun"/>
    <w:basedOn w:val="Policepardfaut"/>
    <w:rsid w:val="001B5514"/>
  </w:style>
  <w:style w:type="character" w:customStyle="1" w:styleId="eop">
    <w:name w:val="eop"/>
    <w:basedOn w:val="Policepardfaut"/>
    <w:rsid w:val="001B5514"/>
  </w:style>
  <w:style w:type="table" w:customStyle="1" w:styleId="Grilledutableau1">
    <w:name w:val="Grille du tableau1"/>
    <w:basedOn w:val="TableauNormal"/>
    <w:next w:val="Grilledutableau"/>
    <w:uiPriority w:val="39"/>
    <w:rsid w:val="00895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36978"/>
    <w:rPr>
      <w:rFonts w:ascii="Univers" w:hAnsi="Univers" w:cs="Univers"/>
      <w:lang w:eastAsia="zh-CN"/>
    </w:rPr>
  </w:style>
  <w:style w:type="numbering" w:customStyle="1" w:styleId="RTFNum2">
    <w:name w:val="RTF_Num 2"/>
    <w:basedOn w:val="Aucuneliste"/>
    <w:rsid w:val="005A144B"/>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8145">
      <w:bodyDiv w:val="1"/>
      <w:marLeft w:val="0"/>
      <w:marRight w:val="0"/>
      <w:marTop w:val="0"/>
      <w:marBottom w:val="0"/>
      <w:divBdr>
        <w:top w:val="none" w:sz="0" w:space="0" w:color="auto"/>
        <w:left w:val="none" w:sz="0" w:space="0" w:color="auto"/>
        <w:bottom w:val="none" w:sz="0" w:space="0" w:color="auto"/>
        <w:right w:val="none" w:sz="0" w:space="0" w:color="auto"/>
      </w:divBdr>
    </w:div>
    <w:div w:id="81269481">
      <w:bodyDiv w:val="1"/>
      <w:marLeft w:val="0"/>
      <w:marRight w:val="0"/>
      <w:marTop w:val="0"/>
      <w:marBottom w:val="0"/>
      <w:divBdr>
        <w:top w:val="none" w:sz="0" w:space="0" w:color="auto"/>
        <w:left w:val="none" w:sz="0" w:space="0" w:color="auto"/>
        <w:bottom w:val="none" w:sz="0" w:space="0" w:color="auto"/>
        <w:right w:val="none" w:sz="0" w:space="0" w:color="auto"/>
      </w:divBdr>
    </w:div>
    <w:div w:id="231626830">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493105925">
      <w:bodyDiv w:val="1"/>
      <w:marLeft w:val="0"/>
      <w:marRight w:val="0"/>
      <w:marTop w:val="0"/>
      <w:marBottom w:val="0"/>
      <w:divBdr>
        <w:top w:val="none" w:sz="0" w:space="0" w:color="auto"/>
        <w:left w:val="none" w:sz="0" w:space="0" w:color="auto"/>
        <w:bottom w:val="none" w:sz="0" w:space="0" w:color="auto"/>
        <w:right w:val="none" w:sz="0" w:space="0" w:color="auto"/>
      </w:divBdr>
    </w:div>
    <w:div w:id="595946797">
      <w:bodyDiv w:val="1"/>
      <w:marLeft w:val="0"/>
      <w:marRight w:val="0"/>
      <w:marTop w:val="0"/>
      <w:marBottom w:val="0"/>
      <w:divBdr>
        <w:top w:val="none" w:sz="0" w:space="0" w:color="auto"/>
        <w:left w:val="none" w:sz="0" w:space="0" w:color="auto"/>
        <w:bottom w:val="none" w:sz="0" w:space="0" w:color="auto"/>
        <w:right w:val="none" w:sz="0" w:space="0" w:color="auto"/>
      </w:divBdr>
    </w:div>
    <w:div w:id="655913560">
      <w:bodyDiv w:val="1"/>
      <w:marLeft w:val="0"/>
      <w:marRight w:val="0"/>
      <w:marTop w:val="0"/>
      <w:marBottom w:val="0"/>
      <w:divBdr>
        <w:top w:val="none" w:sz="0" w:space="0" w:color="auto"/>
        <w:left w:val="none" w:sz="0" w:space="0" w:color="auto"/>
        <w:bottom w:val="none" w:sz="0" w:space="0" w:color="auto"/>
        <w:right w:val="none" w:sz="0" w:space="0" w:color="auto"/>
      </w:divBdr>
      <w:divsChild>
        <w:div w:id="178084803">
          <w:marLeft w:val="0"/>
          <w:marRight w:val="0"/>
          <w:marTop w:val="0"/>
          <w:marBottom w:val="0"/>
          <w:divBdr>
            <w:top w:val="none" w:sz="0" w:space="0" w:color="auto"/>
            <w:left w:val="none" w:sz="0" w:space="0" w:color="auto"/>
            <w:bottom w:val="none" w:sz="0" w:space="0" w:color="auto"/>
            <w:right w:val="none" w:sz="0" w:space="0" w:color="auto"/>
          </w:divBdr>
        </w:div>
        <w:div w:id="539318429">
          <w:marLeft w:val="0"/>
          <w:marRight w:val="0"/>
          <w:marTop w:val="0"/>
          <w:marBottom w:val="0"/>
          <w:divBdr>
            <w:top w:val="none" w:sz="0" w:space="0" w:color="auto"/>
            <w:left w:val="none" w:sz="0" w:space="0" w:color="auto"/>
            <w:bottom w:val="none" w:sz="0" w:space="0" w:color="auto"/>
            <w:right w:val="none" w:sz="0" w:space="0" w:color="auto"/>
          </w:divBdr>
        </w:div>
        <w:div w:id="1095051758">
          <w:marLeft w:val="0"/>
          <w:marRight w:val="0"/>
          <w:marTop w:val="0"/>
          <w:marBottom w:val="0"/>
          <w:divBdr>
            <w:top w:val="none" w:sz="0" w:space="0" w:color="auto"/>
            <w:left w:val="none" w:sz="0" w:space="0" w:color="auto"/>
            <w:bottom w:val="none" w:sz="0" w:space="0" w:color="auto"/>
            <w:right w:val="none" w:sz="0" w:space="0" w:color="auto"/>
          </w:divBdr>
        </w:div>
        <w:div w:id="1275017068">
          <w:marLeft w:val="0"/>
          <w:marRight w:val="0"/>
          <w:marTop w:val="0"/>
          <w:marBottom w:val="0"/>
          <w:divBdr>
            <w:top w:val="none" w:sz="0" w:space="0" w:color="auto"/>
            <w:left w:val="none" w:sz="0" w:space="0" w:color="auto"/>
            <w:bottom w:val="none" w:sz="0" w:space="0" w:color="auto"/>
            <w:right w:val="none" w:sz="0" w:space="0" w:color="auto"/>
          </w:divBdr>
        </w:div>
        <w:div w:id="1543588792">
          <w:marLeft w:val="0"/>
          <w:marRight w:val="0"/>
          <w:marTop w:val="0"/>
          <w:marBottom w:val="0"/>
          <w:divBdr>
            <w:top w:val="none" w:sz="0" w:space="0" w:color="auto"/>
            <w:left w:val="none" w:sz="0" w:space="0" w:color="auto"/>
            <w:bottom w:val="none" w:sz="0" w:space="0" w:color="auto"/>
            <w:right w:val="none" w:sz="0" w:space="0" w:color="auto"/>
          </w:divBdr>
        </w:div>
        <w:div w:id="1575774908">
          <w:marLeft w:val="0"/>
          <w:marRight w:val="0"/>
          <w:marTop w:val="0"/>
          <w:marBottom w:val="0"/>
          <w:divBdr>
            <w:top w:val="none" w:sz="0" w:space="0" w:color="auto"/>
            <w:left w:val="none" w:sz="0" w:space="0" w:color="auto"/>
            <w:bottom w:val="none" w:sz="0" w:space="0" w:color="auto"/>
            <w:right w:val="none" w:sz="0" w:space="0" w:color="auto"/>
          </w:divBdr>
        </w:div>
        <w:div w:id="2103064922">
          <w:marLeft w:val="0"/>
          <w:marRight w:val="0"/>
          <w:marTop w:val="0"/>
          <w:marBottom w:val="0"/>
          <w:divBdr>
            <w:top w:val="none" w:sz="0" w:space="0" w:color="auto"/>
            <w:left w:val="none" w:sz="0" w:space="0" w:color="auto"/>
            <w:bottom w:val="none" w:sz="0" w:space="0" w:color="auto"/>
            <w:right w:val="none" w:sz="0" w:space="0" w:color="auto"/>
          </w:divBdr>
        </w:div>
      </w:divsChild>
    </w:div>
    <w:div w:id="977997530">
      <w:bodyDiv w:val="1"/>
      <w:marLeft w:val="0"/>
      <w:marRight w:val="0"/>
      <w:marTop w:val="0"/>
      <w:marBottom w:val="0"/>
      <w:divBdr>
        <w:top w:val="none" w:sz="0" w:space="0" w:color="auto"/>
        <w:left w:val="none" w:sz="0" w:space="0" w:color="auto"/>
        <w:bottom w:val="none" w:sz="0" w:space="0" w:color="auto"/>
        <w:right w:val="none" w:sz="0" w:space="0" w:color="auto"/>
      </w:divBdr>
      <w:divsChild>
        <w:div w:id="66003689">
          <w:marLeft w:val="0"/>
          <w:marRight w:val="0"/>
          <w:marTop w:val="0"/>
          <w:marBottom w:val="0"/>
          <w:divBdr>
            <w:top w:val="none" w:sz="0" w:space="0" w:color="auto"/>
            <w:left w:val="none" w:sz="0" w:space="0" w:color="auto"/>
            <w:bottom w:val="none" w:sz="0" w:space="0" w:color="auto"/>
            <w:right w:val="none" w:sz="0" w:space="0" w:color="auto"/>
          </w:divBdr>
          <w:divsChild>
            <w:div w:id="1957446707">
              <w:marLeft w:val="0"/>
              <w:marRight w:val="0"/>
              <w:marTop w:val="0"/>
              <w:marBottom w:val="0"/>
              <w:divBdr>
                <w:top w:val="none" w:sz="0" w:space="0" w:color="auto"/>
                <w:left w:val="none" w:sz="0" w:space="0" w:color="auto"/>
                <w:bottom w:val="none" w:sz="0" w:space="0" w:color="auto"/>
                <w:right w:val="none" w:sz="0" w:space="0" w:color="auto"/>
              </w:divBdr>
            </w:div>
          </w:divsChild>
        </w:div>
        <w:div w:id="387651667">
          <w:marLeft w:val="0"/>
          <w:marRight w:val="0"/>
          <w:marTop w:val="0"/>
          <w:marBottom w:val="0"/>
          <w:divBdr>
            <w:top w:val="none" w:sz="0" w:space="0" w:color="auto"/>
            <w:left w:val="none" w:sz="0" w:space="0" w:color="auto"/>
            <w:bottom w:val="none" w:sz="0" w:space="0" w:color="auto"/>
            <w:right w:val="none" w:sz="0" w:space="0" w:color="auto"/>
          </w:divBdr>
          <w:divsChild>
            <w:div w:id="1324549868">
              <w:marLeft w:val="0"/>
              <w:marRight w:val="0"/>
              <w:marTop w:val="0"/>
              <w:marBottom w:val="0"/>
              <w:divBdr>
                <w:top w:val="none" w:sz="0" w:space="0" w:color="auto"/>
                <w:left w:val="none" w:sz="0" w:space="0" w:color="auto"/>
                <w:bottom w:val="none" w:sz="0" w:space="0" w:color="auto"/>
                <w:right w:val="none" w:sz="0" w:space="0" w:color="auto"/>
              </w:divBdr>
            </w:div>
          </w:divsChild>
        </w:div>
        <w:div w:id="408313527">
          <w:marLeft w:val="0"/>
          <w:marRight w:val="0"/>
          <w:marTop w:val="0"/>
          <w:marBottom w:val="0"/>
          <w:divBdr>
            <w:top w:val="none" w:sz="0" w:space="0" w:color="auto"/>
            <w:left w:val="none" w:sz="0" w:space="0" w:color="auto"/>
            <w:bottom w:val="none" w:sz="0" w:space="0" w:color="auto"/>
            <w:right w:val="none" w:sz="0" w:space="0" w:color="auto"/>
          </w:divBdr>
          <w:divsChild>
            <w:div w:id="541137232">
              <w:marLeft w:val="0"/>
              <w:marRight w:val="0"/>
              <w:marTop w:val="0"/>
              <w:marBottom w:val="0"/>
              <w:divBdr>
                <w:top w:val="none" w:sz="0" w:space="0" w:color="auto"/>
                <w:left w:val="none" w:sz="0" w:space="0" w:color="auto"/>
                <w:bottom w:val="none" w:sz="0" w:space="0" w:color="auto"/>
                <w:right w:val="none" w:sz="0" w:space="0" w:color="auto"/>
              </w:divBdr>
            </w:div>
          </w:divsChild>
        </w:div>
        <w:div w:id="424228279">
          <w:marLeft w:val="0"/>
          <w:marRight w:val="0"/>
          <w:marTop w:val="0"/>
          <w:marBottom w:val="0"/>
          <w:divBdr>
            <w:top w:val="none" w:sz="0" w:space="0" w:color="auto"/>
            <w:left w:val="none" w:sz="0" w:space="0" w:color="auto"/>
            <w:bottom w:val="none" w:sz="0" w:space="0" w:color="auto"/>
            <w:right w:val="none" w:sz="0" w:space="0" w:color="auto"/>
          </w:divBdr>
          <w:divsChild>
            <w:div w:id="1831480877">
              <w:marLeft w:val="0"/>
              <w:marRight w:val="0"/>
              <w:marTop w:val="0"/>
              <w:marBottom w:val="0"/>
              <w:divBdr>
                <w:top w:val="none" w:sz="0" w:space="0" w:color="auto"/>
                <w:left w:val="none" w:sz="0" w:space="0" w:color="auto"/>
                <w:bottom w:val="none" w:sz="0" w:space="0" w:color="auto"/>
                <w:right w:val="none" w:sz="0" w:space="0" w:color="auto"/>
              </w:divBdr>
            </w:div>
          </w:divsChild>
        </w:div>
        <w:div w:id="452674989">
          <w:marLeft w:val="0"/>
          <w:marRight w:val="0"/>
          <w:marTop w:val="0"/>
          <w:marBottom w:val="0"/>
          <w:divBdr>
            <w:top w:val="none" w:sz="0" w:space="0" w:color="auto"/>
            <w:left w:val="none" w:sz="0" w:space="0" w:color="auto"/>
            <w:bottom w:val="none" w:sz="0" w:space="0" w:color="auto"/>
            <w:right w:val="none" w:sz="0" w:space="0" w:color="auto"/>
          </w:divBdr>
          <w:divsChild>
            <w:div w:id="2005277138">
              <w:marLeft w:val="0"/>
              <w:marRight w:val="0"/>
              <w:marTop w:val="0"/>
              <w:marBottom w:val="0"/>
              <w:divBdr>
                <w:top w:val="none" w:sz="0" w:space="0" w:color="auto"/>
                <w:left w:val="none" w:sz="0" w:space="0" w:color="auto"/>
                <w:bottom w:val="none" w:sz="0" w:space="0" w:color="auto"/>
                <w:right w:val="none" w:sz="0" w:space="0" w:color="auto"/>
              </w:divBdr>
            </w:div>
          </w:divsChild>
        </w:div>
        <w:div w:id="539173790">
          <w:marLeft w:val="0"/>
          <w:marRight w:val="0"/>
          <w:marTop w:val="0"/>
          <w:marBottom w:val="0"/>
          <w:divBdr>
            <w:top w:val="none" w:sz="0" w:space="0" w:color="auto"/>
            <w:left w:val="none" w:sz="0" w:space="0" w:color="auto"/>
            <w:bottom w:val="none" w:sz="0" w:space="0" w:color="auto"/>
            <w:right w:val="none" w:sz="0" w:space="0" w:color="auto"/>
          </w:divBdr>
          <w:divsChild>
            <w:div w:id="277571015">
              <w:marLeft w:val="0"/>
              <w:marRight w:val="0"/>
              <w:marTop w:val="0"/>
              <w:marBottom w:val="0"/>
              <w:divBdr>
                <w:top w:val="none" w:sz="0" w:space="0" w:color="auto"/>
                <w:left w:val="none" w:sz="0" w:space="0" w:color="auto"/>
                <w:bottom w:val="none" w:sz="0" w:space="0" w:color="auto"/>
                <w:right w:val="none" w:sz="0" w:space="0" w:color="auto"/>
              </w:divBdr>
            </w:div>
          </w:divsChild>
        </w:div>
        <w:div w:id="574247943">
          <w:marLeft w:val="0"/>
          <w:marRight w:val="0"/>
          <w:marTop w:val="0"/>
          <w:marBottom w:val="0"/>
          <w:divBdr>
            <w:top w:val="none" w:sz="0" w:space="0" w:color="auto"/>
            <w:left w:val="none" w:sz="0" w:space="0" w:color="auto"/>
            <w:bottom w:val="none" w:sz="0" w:space="0" w:color="auto"/>
            <w:right w:val="none" w:sz="0" w:space="0" w:color="auto"/>
          </w:divBdr>
          <w:divsChild>
            <w:div w:id="1589465425">
              <w:marLeft w:val="0"/>
              <w:marRight w:val="0"/>
              <w:marTop w:val="0"/>
              <w:marBottom w:val="0"/>
              <w:divBdr>
                <w:top w:val="none" w:sz="0" w:space="0" w:color="auto"/>
                <w:left w:val="none" w:sz="0" w:space="0" w:color="auto"/>
                <w:bottom w:val="none" w:sz="0" w:space="0" w:color="auto"/>
                <w:right w:val="none" w:sz="0" w:space="0" w:color="auto"/>
              </w:divBdr>
            </w:div>
          </w:divsChild>
        </w:div>
        <w:div w:id="582254113">
          <w:marLeft w:val="0"/>
          <w:marRight w:val="0"/>
          <w:marTop w:val="0"/>
          <w:marBottom w:val="0"/>
          <w:divBdr>
            <w:top w:val="none" w:sz="0" w:space="0" w:color="auto"/>
            <w:left w:val="none" w:sz="0" w:space="0" w:color="auto"/>
            <w:bottom w:val="none" w:sz="0" w:space="0" w:color="auto"/>
            <w:right w:val="none" w:sz="0" w:space="0" w:color="auto"/>
          </w:divBdr>
          <w:divsChild>
            <w:div w:id="1559896878">
              <w:marLeft w:val="0"/>
              <w:marRight w:val="0"/>
              <w:marTop w:val="0"/>
              <w:marBottom w:val="0"/>
              <w:divBdr>
                <w:top w:val="none" w:sz="0" w:space="0" w:color="auto"/>
                <w:left w:val="none" w:sz="0" w:space="0" w:color="auto"/>
                <w:bottom w:val="none" w:sz="0" w:space="0" w:color="auto"/>
                <w:right w:val="none" w:sz="0" w:space="0" w:color="auto"/>
              </w:divBdr>
            </w:div>
          </w:divsChild>
        </w:div>
        <w:div w:id="644166653">
          <w:marLeft w:val="0"/>
          <w:marRight w:val="0"/>
          <w:marTop w:val="0"/>
          <w:marBottom w:val="0"/>
          <w:divBdr>
            <w:top w:val="none" w:sz="0" w:space="0" w:color="auto"/>
            <w:left w:val="none" w:sz="0" w:space="0" w:color="auto"/>
            <w:bottom w:val="none" w:sz="0" w:space="0" w:color="auto"/>
            <w:right w:val="none" w:sz="0" w:space="0" w:color="auto"/>
          </w:divBdr>
          <w:divsChild>
            <w:div w:id="1585064507">
              <w:marLeft w:val="0"/>
              <w:marRight w:val="0"/>
              <w:marTop w:val="0"/>
              <w:marBottom w:val="0"/>
              <w:divBdr>
                <w:top w:val="none" w:sz="0" w:space="0" w:color="auto"/>
                <w:left w:val="none" w:sz="0" w:space="0" w:color="auto"/>
                <w:bottom w:val="none" w:sz="0" w:space="0" w:color="auto"/>
                <w:right w:val="none" w:sz="0" w:space="0" w:color="auto"/>
              </w:divBdr>
            </w:div>
          </w:divsChild>
        </w:div>
        <w:div w:id="732775175">
          <w:marLeft w:val="0"/>
          <w:marRight w:val="0"/>
          <w:marTop w:val="0"/>
          <w:marBottom w:val="0"/>
          <w:divBdr>
            <w:top w:val="none" w:sz="0" w:space="0" w:color="auto"/>
            <w:left w:val="none" w:sz="0" w:space="0" w:color="auto"/>
            <w:bottom w:val="none" w:sz="0" w:space="0" w:color="auto"/>
            <w:right w:val="none" w:sz="0" w:space="0" w:color="auto"/>
          </w:divBdr>
          <w:divsChild>
            <w:div w:id="157308347">
              <w:marLeft w:val="0"/>
              <w:marRight w:val="0"/>
              <w:marTop w:val="0"/>
              <w:marBottom w:val="0"/>
              <w:divBdr>
                <w:top w:val="none" w:sz="0" w:space="0" w:color="auto"/>
                <w:left w:val="none" w:sz="0" w:space="0" w:color="auto"/>
                <w:bottom w:val="none" w:sz="0" w:space="0" w:color="auto"/>
                <w:right w:val="none" w:sz="0" w:space="0" w:color="auto"/>
              </w:divBdr>
            </w:div>
            <w:div w:id="2139881990">
              <w:marLeft w:val="0"/>
              <w:marRight w:val="0"/>
              <w:marTop w:val="0"/>
              <w:marBottom w:val="0"/>
              <w:divBdr>
                <w:top w:val="none" w:sz="0" w:space="0" w:color="auto"/>
                <w:left w:val="none" w:sz="0" w:space="0" w:color="auto"/>
                <w:bottom w:val="none" w:sz="0" w:space="0" w:color="auto"/>
                <w:right w:val="none" w:sz="0" w:space="0" w:color="auto"/>
              </w:divBdr>
            </w:div>
          </w:divsChild>
        </w:div>
        <w:div w:id="764805780">
          <w:marLeft w:val="0"/>
          <w:marRight w:val="0"/>
          <w:marTop w:val="0"/>
          <w:marBottom w:val="0"/>
          <w:divBdr>
            <w:top w:val="none" w:sz="0" w:space="0" w:color="auto"/>
            <w:left w:val="none" w:sz="0" w:space="0" w:color="auto"/>
            <w:bottom w:val="none" w:sz="0" w:space="0" w:color="auto"/>
            <w:right w:val="none" w:sz="0" w:space="0" w:color="auto"/>
          </w:divBdr>
          <w:divsChild>
            <w:div w:id="1815180167">
              <w:marLeft w:val="0"/>
              <w:marRight w:val="0"/>
              <w:marTop w:val="0"/>
              <w:marBottom w:val="0"/>
              <w:divBdr>
                <w:top w:val="none" w:sz="0" w:space="0" w:color="auto"/>
                <w:left w:val="none" w:sz="0" w:space="0" w:color="auto"/>
                <w:bottom w:val="none" w:sz="0" w:space="0" w:color="auto"/>
                <w:right w:val="none" w:sz="0" w:space="0" w:color="auto"/>
              </w:divBdr>
            </w:div>
          </w:divsChild>
        </w:div>
        <w:div w:id="769087795">
          <w:marLeft w:val="0"/>
          <w:marRight w:val="0"/>
          <w:marTop w:val="0"/>
          <w:marBottom w:val="0"/>
          <w:divBdr>
            <w:top w:val="none" w:sz="0" w:space="0" w:color="auto"/>
            <w:left w:val="none" w:sz="0" w:space="0" w:color="auto"/>
            <w:bottom w:val="none" w:sz="0" w:space="0" w:color="auto"/>
            <w:right w:val="none" w:sz="0" w:space="0" w:color="auto"/>
          </w:divBdr>
          <w:divsChild>
            <w:div w:id="1695837566">
              <w:marLeft w:val="0"/>
              <w:marRight w:val="0"/>
              <w:marTop w:val="0"/>
              <w:marBottom w:val="0"/>
              <w:divBdr>
                <w:top w:val="none" w:sz="0" w:space="0" w:color="auto"/>
                <w:left w:val="none" w:sz="0" w:space="0" w:color="auto"/>
                <w:bottom w:val="none" w:sz="0" w:space="0" w:color="auto"/>
                <w:right w:val="none" w:sz="0" w:space="0" w:color="auto"/>
              </w:divBdr>
            </w:div>
          </w:divsChild>
        </w:div>
        <w:div w:id="1188760830">
          <w:marLeft w:val="0"/>
          <w:marRight w:val="0"/>
          <w:marTop w:val="0"/>
          <w:marBottom w:val="0"/>
          <w:divBdr>
            <w:top w:val="none" w:sz="0" w:space="0" w:color="auto"/>
            <w:left w:val="none" w:sz="0" w:space="0" w:color="auto"/>
            <w:bottom w:val="none" w:sz="0" w:space="0" w:color="auto"/>
            <w:right w:val="none" w:sz="0" w:space="0" w:color="auto"/>
          </w:divBdr>
          <w:divsChild>
            <w:div w:id="675956809">
              <w:marLeft w:val="0"/>
              <w:marRight w:val="0"/>
              <w:marTop w:val="0"/>
              <w:marBottom w:val="0"/>
              <w:divBdr>
                <w:top w:val="none" w:sz="0" w:space="0" w:color="auto"/>
                <w:left w:val="none" w:sz="0" w:space="0" w:color="auto"/>
                <w:bottom w:val="none" w:sz="0" w:space="0" w:color="auto"/>
                <w:right w:val="none" w:sz="0" w:space="0" w:color="auto"/>
              </w:divBdr>
            </w:div>
          </w:divsChild>
        </w:div>
        <w:div w:id="1345743644">
          <w:marLeft w:val="0"/>
          <w:marRight w:val="0"/>
          <w:marTop w:val="0"/>
          <w:marBottom w:val="0"/>
          <w:divBdr>
            <w:top w:val="none" w:sz="0" w:space="0" w:color="auto"/>
            <w:left w:val="none" w:sz="0" w:space="0" w:color="auto"/>
            <w:bottom w:val="none" w:sz="0" w:space="0" w:color="auto"/>
            <w:right w:val="none" w:sz="0" w:space="0" w:color="auto"/>
          </w:divBdr>
          <w:divsChild>
            <w:div w:id="1482576610">
              <w:marLeft w:val="0"/>
              <w:marRight w:val="0"/>
              <w:marTop w:val="0"/>
              <w:marBottom w:val="0"/>
              <w:divBdr>
                <w:top w:val="none" w:sz="0" w:space="0" w:color="auto"/>
                <w:left w:val="none" w:sz="0" w:space="0" w:color="auto"/>
                <w:bottom w:val="none" w:sz="0" w:space="0" w:color="auto"/>
                <w:right w:val="none" w:sz="0" w:space="0" w:color="auto"/>
              </w:divBdr>
            </w:div>
          </w:divsChild>
        </w:div>
        <w:div w:id="1499230278">
          <w:marLeft w:val="0"/>
          <w:marRight w:val="0"/>
          <w:marTop w:val="0"/>
          <w:marBottom w:val="0"/>
          <w:divBdr>
            <w:top w:val="none" w:sz="0" w:space="0" w:color="auto"/>
            <w:left w:val="none" w:sz="0" w:space="0" w:color="auto"/>
            <w:bottom w:val="none" w:sz="0" w:space="0" w:color="auto"/>
            <w:right w:val="none" w:sz="0" w:space="0" w:color="auto"/>
          </w:divBdr>
          <w:divsChild>
            <w:div w:id="995035422">
              <w:marLeft w:val="0"/>
              <w:marRight w:val="0"/>
              <w:marTop w:val="0"/>
              <w:marBottom w:val="0"/>
              <w:divBdr>
                <w:top w:val="none" w:sz="0" w:space="0" w:color="auto"/>
                <w:left w:val="none" w:sz="0" w:space="0" w:color="auto"/>
                <w:bottom w:val="none" w:sz="0" w:space="0" w:color="auto"/>
                <w:right w:val="none" w:sz="0" w:space="0" w:color="auto"/>
              </w:divBdr>
            </w:div>
          </w:divsChild>
        </w:div>
        <w:div w:id="1620407161">
          <w:marLeft w:val="0"/>
          <w:marRight w:val="0"/>
          <w:marTop w:val="0"/>
          <w:marBottom w:val="0"/>
          <w:divBdr>
            <w:top w:val="none" w:sz="0" w:space="0" w:color="auto"/>
            <w:left w:val="none" w:sz="0" w:space="0" w:color="auto"/>
            <w:bottom w:val="none" w:sz="0" w:space="0" w:color="auto"/>
            <w:right w:val="none" w:sz="0" w:space="0" w:color="auto"/>
          </w:divBdr>
          <w:divsChild>
            <w:div w:id="1967807774">
              <w:marLeft w:val="0"/>
              <w:marRight w:val="0"/>
              <w:marTop w:val="0"/>
              <w:marBottom w:val="0"/>
              <w:divBdr>
                <w:top w:val="none" w:sz="0" w:space="0" w:color="auto"/>
                <w:left w:val="none" w:sz="0" w:space="0" w:color="auto"/>
                <w:bottom w:val="none" w:sz="0" w:space="0" w:color="auto"/>
                <w:right w:val="none" w:sz="0" w:space="0" w:color="auto"/>
              </w:divBdr>
            </w:div>
          </w:divsChild>
        </w:div>
        <w:div w:id="1637294932">
          <w:marLeft w:val="0"/>
          <w:marRight w:val="0"/>
          <w:marTop w:val="0"/>
          <w:marBottom w:val="0"/>
          <w:divBdr>
            <w:top w:val="none" w:sz="0" w:space="0" w:color="auto"/>
            <w:left w:val="none" w:sz="0" w:space="0" w:color="auto"/>
            <w:bottom w:val="none" w:sz="0" w:space="0" w:color="auto"/>
            <w:right w:val="none" w:sz="0" w:space="0" w:color="auto"/>
          </w:divBdr>
          <w:divsChild>
            <w:div w:id="1202405737">
              <w:marLeft w:val="0"/>
              <w:marRight w:val="0"/>
              <w:marTop w:val="0"/>
              <w:marBottom w:val="0"/>
              <w:divBdr>
                <w:top w:val="none" w:sz="0" w:space="0" w:color="auto"/>
                <w:left w:val="none" w:sz="0" w:space="0" w:color="auto"/>
                <w:bottom w:val="none" w:sz="0" w:space="0" w:color="auto"/>
                <w:right w:val="none" w:sz="0" w:space="0" w:color="auto"/>
              </w:divBdr>
            </w:div>
          </w:divsChild>
        </w:div>
        <w:div w:id="1756169556">
          <w:marLeft w:val="0"/>
          <w:marRight w:val="0"/>
          <w:marTop w:val="0"/>
          <w:marBottom w:val="0"/>
          <w:divBdr>
            <w:top w:val="none" w:sz="0" w:space="0" w:color="auto"/>
            <w:left w:val="none" w:sz="0" w:space="0" w:color="auto"/>
            <w:bottom w:val="none" w:sz="0" w:space="0" w:color="auto"/>
            <w:right w:val="none" w:sz="0" w:space="0" w:color="auto"/>
          </w:divBdr>
          <w:divsChild>
            <w:div w:id="1915508017">
              <w:marLeft w:val="0"/>
              <w:marRight w:val="0"/>
              <w:marTop w:val="0"/>
              <w:marBottom w:val="0"/>
              <w:divBdr>
                <w:top w:val="none" w:sz="0" w:space="0" w:color="auto"/>
                <w:left w:val="none" w:sz="0" w:space="0" w:color="auto"/>
                <w:bottom w:val="none" w:sz="0" w:space="0" w:color="auto"/>
                <w:right w:val="none" w:sz="0" w:space="0" w:color="auto"/>
              </w:divBdr>
            </w:div>
          </w:divsChild>
        </w:div>
        <w:div w:id="1813789702">
          <w:marLeft w:val="0"/>
          <w:marRight w:val="0"/>
          <w:marTop w:val="0"/>
          <w:marBottom w:val="0"/>
          <w:divBdr>
            <w:top w:val="none" w:sz="0" w:space="0" w:color="auto"/>
            <w:left w:val="none" w:sz="0" w:space="0" w:color="auto"/>
            <w:bottom w:val="none" w:sz="0" w:space="0" w:color="auto"/>
            <w:right w:val="none" w:sz="0" w:space="0" w:color="auto"/>
          </w:divBdr>
          <w:divsChild>
            <w:div w:id="768281947">
              <w:marLeft w:val="0"/>
              <w:marRight w:val="0"/>
              <w:marTop w:val="0"/>
              <w:marBottom w:val="0"/>
              <w:divBdr>
                <w:top w:val="none" w:sz="0" w:space="0" w:color="auto"/>
                <w:left w:val="none" w:sz="0" w:space="0" w:color="auto"/>
                <w:bottom w:val="none" w:sz="0" w:space="0" w:color="auto"/>
                <w:right w:val="none" w:sz="0" w:space="0" w:color="auto"/>
              </w:divBdr>
            </w:div>
          </w:divsChild>
        </w:div>
        <w:div w:id="1830292644">
          <w:marLeft w:val="0"/>
          <w:marRight w:val="0"/>
          <w:marTop w:val="0"/>
          <w:marBottom w:val="0"/>
          <w:divBdr>
            <w:top w:val="none" w:sz="0" w:space="0" w:color="auto"/>
            <w:left w:val="none" w:sz="0" w:space="0" w:color="auto"/>
            <w:bottom w:val="none" w:sz="0" w:space="0" w:color="auto"/>
            <w:right w:val="none" w:sz="0" w:space="0" w:color="auto"/>
          </w:divBdr>
          <w:divsChild>
            <w:div w:id="774714908">
              <w:marLeft w:val="0"/>
              <w:marRight w:val="0"/>
              <w:marTop w:val="0"/>
              <w:marBottom w:val="0"/>
              <w:divBdr>
                <w:top w:val="none" w:sz="0" w:space="0" w:color="auto"/>
                <w:left w:val="none" w:sz="0" w:space="0" w:color="auto"/>
                <w:bottom w:val="none" w:sz="0" w:space="0" w:color="auto"/>
                <w:right w:val="none" w:sz="0" w:space="0" w:color="auto"/>
              </w:divBdr>
            </w:div>
          </w:divsChild>
        </w:div>
        <w:div w:id="1959487349">
          <w:marLeft w:val="0"/>
          <w:marRight w:val="0"/>
          <w:marTop w:val="0"/>
          <w:marBottom w:val="0"/>
          <w:divBdr>
            <w:top w:val="none" w:sz="0" w:space="0" w:color="auto"/>
            <w:left w:val="none" w:sz="0" w:space="0" w:color="auto"/>
            <w:bottom w:val="none" w:sz="0" w:space="0" w:color="auto"/>
            <w:right w:val="none" w:sz="0" w:space="0" w:color="auto"/>
          </w:divBdr>
          <w:divsChild>
            <w:div w:id="1822385843">
              <w:marLeft w:val="0"/>
              <w:marRight w:val="0"/>
              <w:marTop w:val="0"/>
              <w:marBottom w:val="0"/>
              <w:divBdr>
                <w:top w:val="none" w:sz="0" w:space="0" w:color="auto"/>
                <w:left w:val="none" w:sz="0" w:space="0" w:color="auto"/>
                <w:bottom w:val="none" w:sz="0" w:space="0" w:color="auto"/>
                <w:right w:val="none" w:sz="0" w:space="0" w:color="auto"/>
              </w:divBdr>
            </w:div>
          </w:divsChild>
        </w:div>
        <w:div w:id="2015186505">
          <w:marLeft w:val="0"/>
          <w:marRight w:val="0"/>
          <w:marTop w:val="0"/>
          <w:marBottom w:val="0"/>
          <w:divBdr>
            <w:top w:val="none" w:sz="0" w:space="0" w:color="auto"/>
            <w:left w:val="none" w:sz="0" w:space="0" w:color="auto"/>
            <w:bottom w:val="none" w:sz="0" w:space="0" w:color="auto"/>
            <w:right w:val="none" w:sz="0" w:space="0" w:color="auto"/>
          </w:divBdr>
          <w:divsChild>
            <w:div w:id="1648166872">
              <w:marLeft w:val="0"/>
              <w:marRight w:val="0"/>
              <w:marTop w:val="0"/>
              <w:marBottom w:val="0"/>
              <w:divBdr>
                <w:top w:val="none" w:sz="0" w:space="0" w:color="auto"/>
                <w:left w:val="none" w:sz="0" w:space="0" w:color="auto"/>
                <w:bottom w:val="none" w:sz="0" w:space="0" w:color="auto"/>
                <w:right w:val="none" w:sz="0" w:space="0" w:color="auto"/>
              </w:divBdr>
            </w:div>
          </w:divsChild>
        </w:div>
        <w:div w:id="2019917037">
          <w:marLeft w:val="0"/>
          <w:marRight w:val="0"/>
          <w:marTop w:val="0"/>
          <w:marBottom w:val="0"/>
          <w:divBdr>
            <w:top w:val="none" w:sz="0" w:space="0" w:color="auto"/>
            <w:left w:val="none" w:sz="0" w:space="0" w:color="auto"/>
            <w:bottom w:val="none" w:sz="0" w:space="0" w:color="auto"/>
            <w:right w:val="none" w:sz="0" w:space="0" w:color="auto"/>
          </w:divBdr>
          <w:divsChild>
            <w:div w:id="643122704">
              <w:marLeft w:val="0"/>
              <w:marRight w:val="0"/>
              <w:marTop w:val="0"/>
              <w:marBottom w:val="0"/>
              <w:divBdr>
                <w:top w:val="none" w:sz="0" w:space="0" w:color="auto"/>
                <w:left w:val="none" w:sz="0" w:space="0" w:color="auto"/>
                <w:bottom w:val="none" w:sz="0" w:space="0" w:color="auto"/>
                <w:right w:val="none" w:sz="0" w:space="0" w:color="auto"/>
              </w:divBdr>
            </w:div>
          </w:divsChild>
        </w:div>
        <w:div w:id="2115245487">
          <w:marLeft w:val="0"/>
          <w:marRight w:val="0"/>
          <w:marTop w:val="0"/>
          <w:marBottom w:val="0"/>
          <w:divBdr>
            <w:top w:val="none" w:sz="0" w:space="0" w:color="auto"/>
            <w:left w:val="none" w:sz="0" w:space="0" w:color="auto"/>
            <w:bottom w:val="none" w:sz="0" w:space="0" w:color="auto"/>
            <w:right w:val="none" w:sz="0" w:space="0" w:color="auto"/>
          </w:divBdr>
          <w:divsChild>
            <w:div w:id="50686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316625">
      <w:bodyDiv w:val="1"/>
      <w:marLeft w:val="0"/>
      <w:marRight w:val="0"/>
      <w:marTop w:val="0"/>
      <w:marBottom w:val="0"/>
      <w:divBdr>
        <w:top w:val="none" w:sz="0" w:space="0" w:color="auto"/>
        <w:left w:val="none" w:sz="0" w:space="0" w:color="auto"/>
        <w:bottom w:val="none" w:sz="0" w:space="0" w:color="auto"/>
        <w:right w:val="none" w:sz="0" w:space="0" w:color="auto"/>
      </w:divBdr>
    </w:div>
    <w:div w:id="1426731470">
      <w:bodyDiv w:val="1"/>
      <w:marLeft w:val="0"/>
      <w:marRight w:val="0"/>
      <w:marTop w:val="0"/>
      <w:marBottom w:val="0"/>
      <w:divBdr>
        <w:top w:val="none" w:sz="0" w:space="0" w:color="auto"/>
        <w:left w:val="none" w:sz="0" w:space="0" w:color="auto"/>
        <w:bottom w:val="none" w:sz="0" w:space="0" w:color="auto"/>
        <w:right w:val="none" w:sz="0" w:space="0" w:color="auto"/>
      </w:divBdr>
    </w:div>
    <w:div w:id="1463962949">
      <w:bodyDiv w:val="1"/>
      <w:marLeft w:val="0"/>
      <w:marRight w:val="0"/>
      <w:marTop w:val="0"/>
      <w:marBottom w:val="0"/>
      <w:divBdr>
        <w:top w:val="none" w:sz="0" w:space="0" w:color="auto"/>
        <w:left w:val="none" w:sz="0" w:space="0" w:color="auto"/>
        <w:bottom w:val="none" w:sz="0" w:space="0" w:color="auto"/>
        <w:right w:val="none" w:sz="0" w:space="0" w:color="auto"/>
      </w:divBdr>
    </w:div>
    <w:div w:id="1645505726">
      <w:bodyDiv w:val="1"/>
      <w:marLeft w:val="0"/>
      <w:marRight w:val="0"/>
      <w:marTop w:val="0"/>
      <w:marBottom w:val="0"/>
      <w:divBdr>
        <w:top w:val="none" w:sz="0" w:space="0" w:color="auto"/>
        <w:left w:val="none" w:sz="0" w:space="0" w:color="auto"/>
        <w:bottom w:val="none" w:sz="0" w:space="0" w:color="auto"/>
        <w:right w:val="none" w:sz="0" w:space="0" w:color="auto"/>
      </w:divBdr>
    </w:div>
    <w:div w:id="1775586635">
      <w:bodyDiv w:val="1"/>
      <w:marLeft w:val="0"/>
      <w:marRight w:val="0"/>
      <w:marTop w:val="0"/>
      <w:marBottom w:val="0"/>
      <w:divBdr>
        <w:top w:val="none" w:sz="0" w:space="0" w:color="auto"/>
        <w:left w:val="none" w:sz="0" w:space="0" w:color="auto"/>
        <w:bottom w:val="none" w:sz="0" w:space="0" w:color="auto"/>
        <w:right w:val="none" w:sz="0" w:space="0" w:color="auto"/>
      </w:divBdr>
    </w:div>
    <w:div w:id="1891110103">
      <w:bodyDiv w:val="1"/>
      <w:marLeft w:val="0"/>
      <w:marRight w:val="0"/>
      <w:marTop w:val="0"/>
      <w:marBottom w:val="0"/>
      <w:divBdr>
        <w:top w:val="none" w:sz="0" w:space="0" w:color="auto"/>
        <w:left w:val="none" w:sz="0" w:space="0" w:color="auto"/>
        <w:bottom w:val="none" w:sz="0" w:space="0" w:color="auto"/>
        <w:right w:val="none" w:sz="0" w:space="0" w:color="auto"/>
      </w:divBdr>
    </w:div>
    <w:div w:id="204177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203C00705E3C408D81BEADF7C3D79A" ma:contentTypeVersion="4" ma:contentTypeDescription="Crée un document." ma:contentTypeScope="" ma:versionID="0bb710880a20274c2836e1834a88ce17">
  <xsd:schema xmlns:xsd="http://www.w3.org/2001/XMLSchema" xmlns:xs="http://www.w3.org/2001/XMLSchema" xmlns:p="http://schemas.microsoft.com/office/2006/metadata/properties" xmlns:ns2="42b53aea-78ac-4923-90db-5eb7140def28" targetNamespace="http://schemas.microsoft.com/office/2006/metadata/properties" ma:root="true" ma:fieldsID="55cc9789830cfd8cc396f59c09c7c4aa" ns2:_="">
    <xsd:import namespace="42b53aea-78ac-4923-90db-5eb7140def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53aea-78ac-4923-90db-5eb7140de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17E1E-E007-45A5-814E-F2AE24AF9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b53aea-78ac-4923-90db-5eb7140de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3D5FE0-D1D2-4490-9B6B-C06DA911B714}">
  <ds:schemaRefs>
    <ds:schemaRef ds:uri="http://schemas.microsoft.com/sharepoint/v3/contenttype/forms"/>
  </ds:schemaRefs>
</ds:datastoreItem>
</file>

<file path=customXml/itemProps3.xml><?xml version="1.0" encoding="utf-8"?>
<ds:datastoreItem xmlns:ds="http://schemas.openxmlformats.org/officeDocument/2006/customXml" ds:itemID="{04CFFBA0-94C3-4386-9ABA-C0C58A5E2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46</TotalTime>
  <Pages>10</Pages>
  <Words>2797</Words>
  <Characters>15388</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Hugo Le Neveu-Dejault</cp:lastModifiedBy>
  <cp:revision>32</cp:revision>
  <cp:lastPrinted>2022-06-15T08:58:00Z</cp:lastPrinted>
  <dcterms:created xsi:type="dcterms:W3CDTF">2025-07-25T14:35:00Z</dcterms:created>
  <dcterms:modified xsi:type="dcterms:W3CDTF">2025-10-05T17:13:00Z</dcterms:modified>
</cp:coreProperties>
</file>